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F77C02A" w14:textId="77777777" w:rsidR="00272962" w:rsidRDefault="00272962" w:rsidP="001454AB">
      <w:pPr>
        <w:ind w:left="142" w:right="566"/>
      </w:pPr>
    </w:p>
    <w:p w14:paraId="663C62CD" w14:textId="77777777" w:rsidR="00272962" w:rsidRDefault="00272962" w:rsidP="001454AB">
      <w:pPr>
        <w:ind w:left="142" w:right="566"/>
      </w:pPr>
    </w:p>
    <w:p w14:paraId="44D3BFE6" w14:textId="4F070338" w:rsidR="001454AB" w:rsidRDefault="002E5F57" w:rsidP="001454AB">
      <w:pPr>
        <w:ind w:left="142" w:right="566"/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6704" behindDoc="0" locked="0" layoutInCell="1" allowOverlap="1" wp14:anchorId="59246531" wp14:editId="34D79F4C">
                <wp:simplePos x="0" y="0"/>
                <wp:positionH relativeFrom="page">
                  <wp:posOffset>2310765</wp:posOffset>
                </wp:positionH>
                <wp:positionV relativeFrom="page">
                  <wp:posOffset>4181475</wp:posOffset>
                </wp:positionV>
                <wp:extent cx="3865880" cy="2484755"/>
                <wp:effectExtent l="0" t="0" r="0" b="0"/>
                <wp:wrapNone/>
                <wp:docPr id="212009613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5880" cy="2484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945F3D" w14:textId="77777777" w:rsidR="00653BC4" w:rsidRPr="0063374D" w:rsidRDefault="00653BC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3374D">
                              <w:rPr>
                                <w:rFonts w:ascii="Calibri" w:hAnsi="Calibri" w:cs="Calibri"/>
                                <w:b/>
                                <w:sz w:val="48"/>
                                <w:szCs w:val="48"/>
                              </w:rPr>
                              <w:t>Impulso de la CPI</w:t>
                            </w:r>
                          </w:p>
                          <w:p w14:paraId="02165D7D" w14:textId="77777777" w:rsidR="00653BC4" w:rsidRPr="0063374D" w:rsidRDefault="00653BC4">
                            <w:pPr>
                              <w:pStyle w:val="Textoindependiente1"/>
                              <w:tabs>
                                <w:tab w:val="left" w:pos="425"/>
                              </w:tabs>
                              <w:spacing w:after="0" w:line="240" w:lineRule="auto"/>
                              <w:jc w:val="both"/>
                              <w:rPr>
                                <w:sz w:val="32"/>
                                <w:szCs w:val="28"/>
                              </w:rPr>
                            </w:pPr>
                            <w:r w:rsidRPr="0063374D">
                              <w:rPr>
                                <w:rFonts w:ascii="Calibri" w:hAnsi="Calibri" w:cs="Calibri"/>
                                <w:b/>
                                <w:sz w:val="32"/>
                                <w:szCs w:val="32"/>
                              </w:rPr>
                              <w:t>Línea 2. Impulso de la demanda de licitaciones de productos y servicios innovadores</w:t>
                            </w:r>
                          </w:p>
                          <w:p w14:paraId="2F0D2BF9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75CC5B4" w14:textId="77777777" w:rsidR="00653BC4" w:rsidRDefault="00653BC4">
                            <w: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>Memoria descriptiva del proyecto</w:t>
                            </w:r>
                          </w:p>
                          <w:p w14:paraId="2D19577E" w14:textId="77777777" w:rsidR="00653BC4" w:rsidRDefault="00653BC4">
                            <w:pPr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</w:pPr>
                          </w:p>
                          <w:p w14:paraId="32067CC9" w14:textId="7519476A" w:rsidR="00653BC4" w:rsidRDefault="000B1325">
                            <w:r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  <w:t>Convocatoria 202</w:t>
                            </w:r>
                            <w:r w:rsidR="004F33C9"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3DEE0648" w14:textId="77777777" w:rsidR="00653BC4" w:rsidRDefault="00653BC4">
                            <w:pPr>
                              <w:rPr>
                                <w:rFonts w:ascii="Trasandina Bold" w:hAnsi="Trasandina Bold" w:cs="Trasandina Bold"/>
                                <w:b/>
                                <w:bCs/>
                                <w:i/>
                                <w:sz w:val="104"/>
                                <w:szCs w:val="104"/>
                              </w:rPr>
                            </w:pPr>
                          </w:p>
                          <w:p w14:paraId="6F73DB22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4AAAA588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0F9D27C1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B0AC652" w14:textId="77777777" w:rsidR="00653BC4" w:rsidRDefault="00653BC4">
                            <w:pPr>
                              <w:pStyle w:val="AVI-TituloPortada"/>
                              <w:rPr>
                                <w:rFonts w:ascii="Calibri" w:hAnsi="Calibri" w:cs="Calibri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24653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81.95pt;margin-top:329.25pt;width:304.4pt;height:195.65pt;z-index:25165670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" stroked="f">
                <v:textbox inset="0,0,0,0">
                  <w:txbxContent>
                    <w:p w14:paraId="27945F3D" w14:textId="77777777" w:rsidR="00653BC4" w:rsidRPr="0063374D" w:rsidRDefault="00653BC4">
                      <w:pPr>
                        <w:rPr>
                          <w:sz w:val="18"/>
                          <w:szCs w:val="18"/>
                        </w:rPr>
                      </w:pPr>
                      <w:r w:rsidRPr="0063374D">
                        <w:rPr>
                          <w:rFonts w:ascii="Calibri" w:hAnsi="Calibri" w:cs="Calibri"/>
                          <w:b/>
                          <w:sz w:val="48"/>
                          <w:szCs w:val="48"/>
                        </w:rPr>
                        <w:t>Impulso de la CPI</w:t>
                      </w:r>
                    </w:p>
                    <w:p w14:paraId="02165D7D" w14:textId="77777777" w:rsidR="00653BC4" w:rsidRPr="0063374D" w:rsidRDefault="00653BC4">
                      <w:pPr>
                        <w:pStyle w:val="Textoindependiente1"/>
                        <w:tabs>
                          <w:tab w:val="left" w:pos="425"/>
                        </w:tabs>
                        <w:spacing w:after="0" w:line="240" w:lineRule="auto"/>
                        <w:jc w:val="both"/>
                        <w:rPr>
                          <w:sz w:val="32"/>
                          <w:szCs w:val="28"/>
                        </w:rPr>
                      </w:pPr>
                      <w:r w:rsidRPr="0063374D">
                        <w:rPr>
                          <w:rFonts w:ascii="Calibri" w:hAnsi="Calibri" w:cs="Calibri"/>
                          <w:b/>
                          <w:sz w:val="32"/>
                          <w:szCs w:val="32"/>
                        </w:rPr>
                        <w:t>Línea 2. Impulso de la demanda de licitaciones de productos y servicios innovadores</w:t>
                      </w:r>
                    </w:p>
                    <w:p w14:paraId="2F0D2BF9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275CC5B4" w14:textId="77777777" w:rsidR="00653BC4" w:rsidRDefault="00653BC4">
                      <w: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>Memoria descriptiva del proyecto</w:t>
                      </w:r>
                    </w:p>
                    <w:p w14:paraId="2D19577E" w14:textId="77777777" w:rsidR="00653BC4" w:rsidRDefault="00653BC4">
                      <w:pPr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</w:pPr>
                    </w:p>
                    <w:p w14:paraId="32067CC9" w14:textId="7519476A" w:rsidR="00653BC4" w:rsidRDefault="000B1325">
                      <w:r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  <w:t>Convocatoria 202</w:t>
                      </w:r>
                      <w:r w:rsidR="004F33C9"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  <w:t>6</w:t>
                      </w:r>
                    </w:p>
                    <w:p w14:paraId="3DEE0648" w14:textId="77777777" w:rsidR="00653BC4" w:rsidRDefault="00653BC4">
                      <w:pPr>
                        <w:rPr>
                          <w:rFonts w:ascii="Trasandina Bold" w:hAnsi="Trasandina Bold" w:cs="Trasandina Bold"/>
                          <w:b/>
                          <w:bCs/>
                          <w:i/>
                          <w:sz w:val="104"/>
                          <w:szCs w:val="104"/>
                        </w:rPr>
                      </w:pPr>
                    </w:p>
                    <w:p w14:paraId="6F73DB22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sz w:val="28"/>
                          <w:szCs w:val="28"/>
                        </w:rPr>
                      </w:pPr>
                    </w:p>
                    <w:p w14:paraId="4AAAA588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0F9D27C1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1B0AC652" w14:textId="77777777" w:rsidR="00653BC4" w:rsidRDefault="00653BC4">
                      <w:pPr>
                        <w:pStyle w:val="AVI-TituloPortada"/>
                        <w:rPr>
                          <w:rFonts w:ascii="Calibri" w:hAnsi="Calibri" w:cs="Calibri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A75A8A2" w14:textId="77777777" w:rsidR="001454AB" w:rsidRPr="001454AB" w:rsidRDefault="001454AB" w:rsidP="001454AB">
      <w:pPr>
        <w:ind w:left="142" w:right="566"/>
      </w:pPr>
    </w:p>
    <w:p w14:paraId="5ED30CAA" w14:textId="77777777" w:rsidR="00653BC4" w:rsidRDefault="00653BC4">
      <w:pPr>
        <w:rPr>
          <w:rFonts w:ascii="Calibri" w:hAnsi="Calibri" w:cs="Calibri"/>
          <w:b/>
          <w:bCs/>
          <w:i/>
          <w:iCs/>
          <w:sz w:val="24"/>
          <w:szCs w:val="24"/>
          <w:u w:val="single"/>
        </w:rPr>
      </w:pPr>
    </w:p>
    <w:p w14:paraId="131BB63D" w14:textId="78B4558D" w:rsidR="00272962" w:rsidRPr="00272962" w:rsidRDefault="002E5F57" w:rsidP="00272962">
      <w:pPr>
        <w:rPr>
          <w:rFonts w:ascii="Calibri" w:hAnsi="Calibri" w:cs="Calibr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935" distR="114935" simplePos="0" relativeHeight="251657728" behindDoc="0" locked="0" layoutInCell="1" allowOverlap="1" wp14:anchorId="644AE7BC" wp14:editId="76356017">
                <wp:simplePos x="0" y="0"/>
                <wp:positionH relativeFrom="column">
                  <wp:posOffset>-187325</wp:posOffset>
                </wp:positionH>
                <wp:positionV relativeFrom="paragraph">
                  <wp:posOffset>5518150</wp:posOffset>
                </wp:positionV>
                <wp:extent cx="5770880" cy="2008505"/>
                <wp:effectExtent l="0" t="0" r="0" b="0"/>
                <wp:wrapSquare wrapText="bothSides"/>
                <wp:docPr id="16632046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80" cy="2008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A84AB" w14:textId="77777777" w:rsidR="00653BC4" w:rsidRDefault="00653BC4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Entidad solicitante: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14:paraId="1E204CFE" w14:textId="77777777" w:rsidR="00653BC4" w:rsidRDefault="00653BC4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NIF:</w:t>
                            </w:r>
                          </w:p>
                          <w:p w14:paraId="583680F1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3DFD8122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Título del proyecto:</w:t>
                            </w:r>
                          </w:p>
                          <w:p w14:paraId="414FB830" w14:textId="77777777" w:rsidR="009D76FA" w:rsidRDefault="009D76FA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2A59E42D" w14:textId="77777777" w:rsidR="009D76FA" w:rsidRDefault="009D76FA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55936AE9" w14:textId="77777777" w:rsidR="009D76FA" w:rsidRDefault="009D76FA" w:rsidP="009D76FA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Firma electrónica:</w:t>
                            </w:r>
                          </w:p>
                          <w:p w14:paraId="13796150" w14:textId="77777777" w:rsidR="009D76FA" w:rsidRDefault="009D76FA" w:rsidP="009D76FA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2"/>
                                <w:szCs w:val="22"/>
                              </w:rPr>
                              <w:t>(Responsable del proyecto o Representante Legal):</w:t>
                            </w:r>
                          </w:p>
                          <w:p w14:paraId="3296E66C" w14:textId="77777777" w:rsidR="009D76FA" w:rsidRDefault="009D76FA"/>
                          <w:p w14:paraId="62128517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7B88A49C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441FEC08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7AED663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9634186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FD575F0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B1A643D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E8428C9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F1DA2CE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EFB6F01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EDE8615" w14:textId="77777777" w:rsidR="00653BC4" w:rsidRDefault="00653BC4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09CA8BE7" w14:textId="77777777" w:rsidR="00653BC4" w:rsidRDefault="00653BC4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3A65E034" w14:textId="77777777" w:rsidR="00653BC4" w:rsidRDefault="00653BC4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71570913" w14:textId="77777777" w:rsidR="00653BC4" w:rsidRDefault="00653BC4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3304041B" w14:textId="77777777" w:rsidR="00653BC4" w:rsidRDefault="00653BC4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3C1E505B" w14:textId="77777777" w:rsidR="00653BC4" w:rsidRDefault="00653BC4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71FD9703" w14:textId="77777777" w:rsidR="00653BC4" w:rsidRDefault="00653BC4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Entidad solicitante: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14:paraId="289733C5" w14:textId="77777777" w:rsidR="00653BC4" w:rsidRDefault="00653BC4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NIF:</w:t>
                            </w:r>
                          </w:p>
                          <w:p w14:paraId="4BA9D2C6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4D07D756" w14:textId="77777777" w:rsidR="00653BC4" w:rsidRDefault="00653BC4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Título del proyecto:</w:t>
                            </w:r>
                          </w:p>
                          <w:p w14:paraId="40DCDD2D" w14:textId="77777777" w:rsidR="00653BC4" w:rsidRDefault="00653BC4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AE7BC" id="Text Box 4" o:spid="_x0000_s1027" type="#_x0000_t202" style="position:absolute;left:0;text-align:left;margin-left:-14.75pt;margin-top:434.5pt;width:454.4pt;height:158.15pt;z-index:251657728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" strokecolor="white">
                <v:textbox>
                  <w:txbxContent>
                    <w:p w14:paraId="14DA84AB" w14:textId="77777777" w:rsidR="00653BC4" w:rsidRDefault="00653BC4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 xml:space="preserve">Entidad solicitante: </w:t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</w:p>
                    <w:p w14:paraId="1E204CFE" w14:textId="77777777" w:rsidR="00653BC4" w:rsidRDefault="00653BC4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NIF:</w:t>
                      </w:r>
                    </w:p>
                    <w:p w14:paraId="583680F1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3DFD8122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Título del proyecto:</w:t>
                      </w:r>
                    </w:p>
                    <w:p w14:paraId="414FB830" w14:textId="77777777" w:rsidR="009D76FA" w:rsidRDefault="009D76FA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2A59E42D" w14:textId="77777777" w:rsidR="009D76FA" w:rsidRDefault="009D76FA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55936AE9" w14:textId="77777777" w:rsidR="009D76FA" w:rsidRDefault="009D76FA" w:rsidP="009D76FA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Firma electrónica:</w:t>
                      </w:r>
                    </w:p>
                    <w:p w14:paraId="13796150" w14:textId="77777777" w:rsidR="009D76FA" w:rsidRDefault="009D76FA" w:rsidP="009D76FA">
                      <w:pP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  <w:t>(</w:t>
                      </w:r>
                      <w:proofErr w:type="gramStart"/>
                      <w: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  <w:t>Responsable</w:t>
                      </w:r>
                      <w:proofErr w:type="gramEnd"/>
                      <w: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  <w:t xml:space="preserve"> del proyecto o Representante Legal):</w:t>
                      </w:r>
                    </w:p>
                    <w:p w14:paraId="3296E66C" w14:textId="77777777" w:rsidR="009D76FA" w:rsidRDefault="009D76FA"/>
                    <w:p w14:paraId="62128517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7B88A49C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441FEC08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17AED663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29634186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5FD575F0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1B1A643D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5E8428C9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0F1DA2CE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7EFB6F01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0EDE8615" w14:textId="77777777" w:rsidR="00653BC4" w:rsidRDefault="00653BC4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09CA8BE7" w14:textId="77777777" w:rsidR="00653BC4" w:rsidRDefault="00653BC4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3A65E034" w14:textId="77777777" w:rsidR="00653BC4" w:rsidRDefault="00653BC4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71570913" w14:textId="77777777" w:rsidR="00653BC4" w:rsidRDefault="00653BC4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3304041B" w14:textId="77777777" w:rsidR="00653BC4" w:rsidRDefault="00653BC4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3C1E505B" w14:textId="77777777" w:rsidR="00653BC4" w:rsidRDefault="00653BC4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71FD9703" w14:textId="77777777" w:rsidR="00653BC4" w:rsidRDefault="00653BC4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 xml:space="preserve">Entidad solicitante: </w:t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</w:p>
                    <w:p w14:paraId="289733C5" w14:textId="77777777" w:rsidR="00653BC4" w:rsidRDefault="00653BC4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NIF:</w:t>
                      </w:r>
                    </w:p>
                    <w:p w14:paraId="4BA9D2C6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4D07D756" w14:textId="77777777" w:rsidR="00653BC4" w:rsidRDefault="00653BC4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Título del proyecto:</w:t>
                      </w:r>
                    </w:p>
                    <w:p w14:paraId="40DCDD2D" w14:textId="77777777" w:rsidR="00653BC4" w:rsidRDefault="00653BC4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CFF556" w14:textId="1CB63E83" w:rsidR="00272962" w:rsidRDefault="002E5F57" w:rsidP="000A254F">
      <w:pPr>
        <w:rPr>
          <w:rFonts w:ascii="Calibri" w:hAnsi="Calibri" w:cs="Calibri"/>
          <w:bCs/>
          <w:i/>
          <w:iCs/>
          <w:color w:val="000000"/>
          <w:sz w:val="24"/>
          <w:szCs w:val="24"/>
        </w:rPr>
      </w:pPr>
      <w:r>
        <w:rPr>
          <w:rFonts w:cs="Aptos"/>
          <w:noProof/>
          <w:color w:val="808080"/>
          <w:sz w:val="48"/>
          <w:szCs w:val="48"/>
          <w:lang w:eastAsia="es-ES"/>
        </w:rPr>
        <w:drawing>
          <wp:inline distT="0" distB="0" distL="0" distR="0" wp14:anchorId="64663233" wp14:editId="08EF4BC9">
            <wp:extent cx="3204210" cy="1901825"/>
            <wp:effectExtent l="0" t="0" r="0" b="0"/>
            <wp:docPr id="1" name="Imagen 2" descr="Logotipo, Icon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tipo, Icon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90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2E49F" w14:textId="39A8B815" w:rsidR="0063374D" w:rsidRDefault="001454AB" w:rsidP="000A254F">
      <w:pPr>
        <w:rPr>
          <w:rFonts w:ascii="Calibri" w:hAnsi="Calibri" w:cs="Calibri"/>
          <w:sz w:val="24"/>
          <w:szCs w:val="24"/>
        </w:rPr>
      </w:pPr>
      <w:r w:rsidRPr="00272962">
        <w:rPr>
          <w:rFonts w:ascii="Calibri" w:hAnsi="Calibri" w:cs="Calibri"/>
          <w:sz w:val="24"/>
          <w:szCs w:val="24"/>
        </w:rPr>
        <w:br w:type="page"/>
      </w:r>
    </w:p>
    <w:p w14:paraId="70FD369A" w14:textId="77777777" w:rsidR="0063374D" w:rsidRPr="00142E3C" w:rsidRDefault="0063374D" w:rsidP="0063374D">
      <w:pPr>
        <w:ind w:right="708"/>
        <w:jc w:val="center"/>
        <w:rPr>
          <w:sz w:val="24"/>
          <w:szCs w:val="22"/>
        </w:rPr>
      </w:pPr>
      <w:bookmarkStart w:id="0" w:name="_Hlk197412653"/>
      <w:r w:rsidRPr="00142E3C">
        <w:rPr>
          <w:rFonts w:ascii="Calibri" w:hAnsi="Calibri" w:cs="Calibri"/>
          <w:b/>
          <w:bCs/>
          <w:iCs/>
          <w:sz w:val="24"/>
          <w:szCs w:val="22"/>
          <w:u w:val="single"/>
        </w:rPr>
        <w:lastRenderedPageBreak/>
        <w:t>Instrucciones generales</w:t>
      </w:r>
    </w:p>
    <w:bookmarkEnd w:id="0"/>
    <w:p w14:paraId="3D24A99B" w14:textId="77777777" w:rsidR="0063374D" w:rsidRPr="0063374D" w:rsidRDefault="0063374D" w:rsidP="0063374D">
      <w:pPr>
        <w:rPr>
          <w:rFonts w:ascii="Aptos" w:hAnsi="Aptos" w:cs="Calibri"/>
          <w:bCs/>
          <w:i/>
          <w:iCs/>
          <w:sz w:val="24"/>
          <w:szCs w:val="24"/>
        </w:rPr>
      </w:pPr>
    </w:p>
    <w:p w14:paraId="6C7B6360" w14:textId="77777777" w:rsidR="0063374D" w:rsidRDefault="0063374D" w:rsidP="000A254F">
      <w:pPr>
        <w:rPr>
          <w:rFonts w:ascii="Calibri" w:hAnsi="Calibri" w:cs="Calibri"/>
          <w:sz w:val="24"/>
          <w:szCs w:val="24"/>
        </w:rPr>
      </w:pPr>
    </w:p>
    <w:p w14:paraId="0C43DC61" w14:textId="77777777" w:rsidR="000B1D24" w:rsidRPr="005B0347" w:rsidRDefault="000B1D24" w:rsidP="000B1D24">
      <w:pPr>
        <w:rPr>
          <w:rFonts w:ascii="Calibri" w:hAnsi="Calibri" w:cs="Calibri"/>
          <w:bCs/>
          <w:iCs/>
          <w:sz w:val="24"/>
          <w:szCs w:val="24"/>
        </w:rPr>
      </w:pPr>
      <w:r w:rsidRPr="005B0347">
        <w:rPr>
          <w:rFonts w:ascii="Calibri" w:hAnsi="Calibri" w:cs="Calibri"/>
          <w:bCs/>
          <w:i/>
          <w:iCs/>
          <w:sz w:val="24"/>
          <w:szCs w:val="24"/>
        </w:rPr>
        <w:t xml:space="preserve">Para la explicación del proyecto, se desarrollará en cualquiera de las dos lenguas cooficiales de la Comunitat Valenciana, y tipo de letra Calibri, tamaño 12 e interlineado sencillo, los puntos que se señalan a continuación, con la extensión mínima suficiente, aportando únicamente la información precisa para la valoración de la propuesta y con una extensión </w:t>
      </w:r>
      <w:r w:rsidRPr="005B0347">
        <w:rPr>
          <w:rFonts w:ascii="Calibri" w:hAnsi="Calibri" w:cs="Calibri"/>
          <w:b/>
          <w:i/>
          <w:iCs/>
          <w:sz w:val="24"/>
          <w:szCs w:val="24"/>
        </w:rPr>
        <w:t>máxima de 40 hojas</w:t>
      </w:r>
      <w:r w:rsidRPr="005B0347">
        <w:rPr>
          <w:rFonts w:ascii="Calibri" w:hAnsi="Calibri" w:cs="Calibri"/>
          <w:bCs/>
          <w:iCs/>
          <w:sz w:val="24"/>
          <w:szCs w:val="24"/>
        </w:rPr>
        <w:t>.</w:t>
      </w:r>
    </w:p>
    <w:p w14:paraId="64DA79BD" w14:textId="77777777" w:rsidR="00653BC4" w:rsidRDefault="00653BC4">
      <w:pPr>
        <w:rPr>
          <w:rFonts w:ascii="Calibri" w:hAnsi="Calibri" w:cs="Calibri"/>
          <w:b/>
          <w:sz w:val="24"/>
          <w:szCs w:val="24"/>
        </w:rPr>
      </w:pPr>
    </w:p>
    <w:p w14:paraId="10B87718" w14:textId="77777777" w:rsidR="0063374D" w:rsidRDefault="0063374D" w:rsidP="008156E9">
      <w:pPr>
        <w:suppressAutoHyphens w:val="0"/>
        <w:jc w:val="center"/>
        <w:rPr>
          <w:rFonts w:ascii="Calibri" w:hAnsi="Calibri" w:cs="Calibri"/>
          <w:b/>
          <w:bCs/>
          <w:iCs/>
          <w:sz w:val="24"/>
          <w:szCs w:val="24"/>
        </w:rPr>
      </w:pPr>
      <w:bookmarkStart w:id="1" w:name="_Hlk197349953"/>
    </w:p>
    <w:p w14:paraId="4AE864D9" w14:textId="77777777" w:rsidR="00DD35D2" w:rsidRPr="00D86ECF" w:rsidRDefault="00DD35D2" w:rsidP="00DD35D2">
      <w:pPr>
        <w:ind w:right="708"/>
        <w:rPr>
          <w:rFonts w:ascii="Calibri" w:hAnsi="Calibri" w:cs="Calibri"/>
          <w:b/>
          <w:bCs/>
          <w:iCs/>
          <w:sz w:val="24"/>
          <w:szCs w:val="22"/>
          <w:u w:val="single"/>
        </w:rPr>
      </w:pPr>
      <w:r w:rsidRPr="00D86ECF">
        <w:rPr>
          <w:rFonts w:ascii="Calibri" w:hAnsi="Calibri" w:cs="Calibri"/>
          <w:b/>
          <w:bCs/>
          <w:iCs/>
          <w:sz w:val="24"/>
          <w:szCs w:val="22"/>
          <w:u w:val="single"/>
        </w:rPr>
        <w:t>Contenido</w:t>
      </w:r>
    </w:p>
    <w:p w14:paraId="5071AE2D" w14:textId="77777777" w:rsidR="00DD35D2" w:rsidRPr="006D143B" w:rsidRDefault="00DD35D2" w:rsidP="00DD35D2">
      <w:pPr>
        <w:ind w:right="708"/>
        <w:rPr>
          <w:rFonts w:ascii="Calibri" w:hAnsi="Calibri" w:cs="Calibri"/>
          <w:bCs/>
          <w:iCs/>
          <w:sz w:val="22"/>
          <w:szCs w:val="22"/>
        </w:rPr>
      </w:pPr>
    </w:p>
    <w:p w14:paraId="60F48ED4" w14:textId="09872FB8" w:rsidR="00DC3DEB" w:rsidRDefault="00DD35D2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r w:rsidRPr="006D143B">
        <w:rPr>
          <w:rFonts w:ascii="Arial" w:hAnsi="Arial" w:cs="Arial"/>
          <w:bCs/>
          <w:iCs/>
          <w:sz w:val="22"/>
          <w:szCs w:val="22"/>
        </w:rPr>
        <w:fldChar w:fldCharType="begin"/>
      </w:r>
      <w:r w:rsidRPr="006D143B">
        <w:rPr>
          <w:bCs/>
          <w:iCs/>
          <w:sz w:val="22"/>
          <w:szCs w:val="22"/>
        </w:rPr>
        <w:instrText xml:space="preserve"> TOC \h \z \t "AVI-Titulo1;1;AVI-Titulo2;2;AVI-Titulo3;3" </w:instrText>
      </w:r>
      <w:r w:rsidRPr="006D143B">
        <w:rPr>
          <w:rFonts w:ascii="Arial" w:hAnsi="Arial" w:cs="Arial"/>
          <w:bCs/>
          <w:iCs/>
          <w:sz w:val="22"/>
          <w:szCs w:val="22"/>
        </w:rPr>
        <w:fldChar w:fldCharType="separate"/>
      </w:r>
      <w:hyperlink w:anchor="_Toc224548941" w:history="1">
        <w:r w:rsidR="00DC3DEB" w:rsidRPr="00903577">
          <w:rPr>
            <w:rStyle w:val="Hipervnculo"/>
            <w:noProof/>
          </w:rPr>
          <w:t>RESUMEN EJECUTIVO</w:t>
        </w:r>
        <w:r w:rsidR="00DC3DEB">
          <w:rPr>
            <w:noProof/>
            <w:webHidden/>
          </w:rPr>
          <w:tab/>
        </w:r>
        <w:r w:rsidR="00DC3DEB">
          <w:rPr>
            <w:noProof/>
            <w:webHidden/>
          </w:rPr>
          <w:fldChar w:fldCharType="begin"/>
        </w:r>
        <w:r w:rsidR="00DC3DEB">
          <w:rPr>
            <w:noProof/>
            <w:webHidden/>
          </w:rPr>
          <w:instrText xml:space="preserve"> PAGEREF _Toc224548941 \h </w:instrText>
        </w:r>
        <w:r w:rsidR="00DC3DEB">
          <w:rPr>
            <w:noProof/>
            <w:webHidden/>
          </w:rPr>
        </w:r>
        <w:r w:rsidR="00DC3DEB">
          <w:rPr>
            <w:noProof/>
            <w:webHidden/>
          </w:rPr>
          <w:fldChar w:fldCharType="separate"/>
        </w:r>
        <w:r w:rsidR="00DC3DEB">
          <w:rPr>
            <w:noProof/>
            <w:webHidden/>
          </w:rPr>
          <w:t>3</w:t>
        </w:r>
        <w:r w:rsidR="00DC3DEB">
          <w:rPr>
            <w:noProof/>
            <w:webHidden/>
          </w:rPr>
          <w:fldChar w:fldCharType="end"/>
        </w:r>
      </w:hyperlink>
    </w:p>
    <w:p w14:paraId="211850E1" w14:textId="4C03FB53" w:rsidR="00DC3DEB" w:rsidRDefault="00DC3DEB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48942" w:history="1">
        <w:r w:rsidRPr="00903577">
          <w:rPr>
            <w:rStyle w:val="Hipervnculo"/>
            <w:noProof/>
          </w:rPr>
          <w:t>INFORMACIÓN PRELIMINAR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_Toc224548942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CE396DD" w14:textId="18B8B92C" w:rsidR="00DC3DEB" w:rsidRDefault="00DC3DEB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48943" w:history="1">
        <w:r w:rsidRPr="00903577">
          <w:rPr>
            <w:rStyle w:val="Hipervnculo"/>
            <w:noProof/>
          </w:rPr>
          <w:t>A. Características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_Toc224548943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1F6EEF" w14:textId="20DAE9C8" w:rsidR="00DC3DEB" w:rsidRDefault="00DC3DEB">
      <w:pPr>
        <w:pStyle w:val="TDC2"/>
        <w:tabs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48944" w:history="1">
        <w:r w:rsidRPr="00903577">
          <w:rPr>
            <w:rStyle w:val="Hipervnculo"/>
            <w:noProof/>
          </w:rPr>
          <w:t>A.1 Objetivos generales del proyecto.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_Toc224548944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AEF87B7" w14:textId="10791D19" w:rsidR="00DC3DEB" w:rsidRDefault="00DC3DEB">
      <w:pPr>
        <w:pStyle w:val="TDC2"/>
        <w:tabs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48945" w:history="1">
        <w:r w:rsidRPr="00903577">
          <w:rPr>
            <w:rStyle w:val="Hipervnculo"/>
            <w:noProof/>
          </w:rPr>
          <w:t>A.2 Estructura del proyecto. Descripción de las diferentes fases o actividades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_Toc224548945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2363680" w14:textId="5CB807FF" w:rsidR="00DC3DEB" w:rsidRDefault="00DC3DEB">
      <w:pPr>
        <w:pStyle w:val="TDC2"/>
        <w:tabs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48946" w:history="1">
        <w:r w:rsidRPr="00903577">
          <w:rPr>
            <w:rStyle w:val="Hipervnculo"/>
            <w:noProof/>
          </w:rPr>
          <w:t>A.3 Justificación de la naturaleza del gasto previsto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_Toc224548946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4D58DC2" w14:textId="754B26BA" w:rsidR="00DC3DEB" w:rsidRDefault="00DC3DEB">
      <w:pPr>
        <w:pStyle w:val="TDC2"/>
        <w:tabs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48947" w:history="1">
        <w:r w:rsidRPr="00903577">
          <w:rPr>
            <w:rStyle w:val="Hipervnculo"/>
            <w:noProof/>
          </w:rPr>
          <w:t>A.4 Detalle de la participación económica y estructura por cada una de las fases o actividades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_Toc224548947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FABF7B8" w14:textId="767A1EB1" w:rsidR="00DC3DEB" w:rsidRDefault="00DC3DEB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48948" w:history="1">
        <w:r w:rsidRPr="00903577">
          <w:rPr>
            <w:rStyle w:val="Hipervnculo"/>
            <w:noProof/>
          </w:rPr>
          <w:t>B. Características de la entidad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_Toc224548948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34B44CA" w14:textId="656D4DC9" w:rsidR="00DC3DEB" w:rsidRDefault="00DC3DEB">
      <w:pPr>
        <w:pStyle w:val="TDC2"/>
        <w:tabs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48949" w:history="1">
        <w:r w:rsidRPr="00903577">
          <w:rPr>
            <w:rStyle w:val="Hipervnculo"/>
            <w:noProof/>
          </w:rPr>
          <w:t>B.1 Naturaleza y finalidades del solicitante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_Toc224548949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99AF3F7" w14:textId="242FE07B" w:rsidR="00DC3DEB" w:rsidRDefault="00DC3DEB">
      <w:pPr>
        <w:pStyle w:val="TDC2"/>
        <w:tabs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48950" w:history="1">
        <w:r w:rsidRPr="00903577">
          <w:rPr>
            <w:rStyle w:val="Hipervnculo"/>
            <w:noProof/>
          </w:rPr>
          <w:t>B.2 En su caso, naturaleza y finalidades del organismo de consultoría o asistencia técnica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_Toc224548950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88E2ADD" w14:textId="79F46791" w:rsidR="00DC3DEB" w:rsidRDefault="00DC3DEB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48951" w:history="1">
        <w:r w:rsidRPr="00903577">
          <w:rPr>
            <w:rStyle w:val="Hipervnculo"/>
            <w:noProof/>
          </w:rPr>
          <w:t>C. Presupuesto resumido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_Toc224548951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10F3BD8" w14:textId="27F91ED4" w:rsidR="00DC3DEB" w:rsidRDefault="00DC3DEB">
      <w:pPr>
        <w:pStyle w:val="TDC2"/>
        <w:tabs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48952" w:history="1">
        <w:r w:rsidRPr="00903577">
          <w:rPr>
            <w:rStyle w:val="Hipervnculo"/>
            <w:noProof/>
          </w:rPr>
          <w:t>C.1. Resumen del presupuesto global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_Toc224548952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077CC52" w14:textId="48FD3E16" w:rsidR="00DC3DEB" w:rsidRDefault="00DC3DEB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48953" w:history="1">
        <w:r w:rsidRPr="00903577">
          <w:rPr>
            <w:rStyle w:val="Hipervnculo"/>
            <w:noProof/>
          </w:rPr>
          <w:t>D. Presupuesto detallado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_Toc224548953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EE6538F" w14:textId="5B4F5121" w:rsidR="00DC3DEB" w:rsidRDefault="00DC3DEB">
      <w:pPr>
        <w:pStyle w:val="TDC2"/>
        <w:tabs>
          <w:tab w:val="right" w:leader="dot" w:pos="9203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548954" w:history="1">
        <w:r w:rsidRPr="00903577">
          <w:rPr>
            <w:rStyle w:val="Hipervnculo"/>
            <w:noProof/>
          </w:rPr>
          <w:t>D1. Expresar con el mayor detalle posible todos y cada uno de los gastos que se imputarán al proyecto.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_Toc224548954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C1AD3BD" w14:textId="252072D6" w:rsidR="00DD35D2" w:rsidRDefault="00DD35D2" w:rsidP="00DD35D2">
      <w:pPr>
        <w:suppressAutoHyphens w:val="0"/>
        <w:jc w:val="center"/>
        <w:rPr>
          <w:rFonts w:ascii="Calibri" w:hAnsi="Calibri" w:cs="Calibri"/>
          <w:b/>
          <w:bCs/>
          <w:iCs/>
          <w:sz w:val="24"/>
          <w:szCs w:val="24"/>
        </w:rPr>
        <w:sectPr w:rsidR="00DD35D2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993" w:right="992" w:bottom="1135" w:left="1701" w:header="709" w:footer="709" w:gutter="0"/>
          <w:cols w:space="720"/>
          <w:titlePg/>
          <w:docGrid w:linePitch="360"/>
        </w:sectPr>
      </w:pPr>
      <w:r w:rsidRPr="006D143B">
        <w:rPr>
          <w:rFonts w:ascii="Calibri" w:hAnsi="Calibri" w:cs="Calibri"/>
          <w:bCs/>
          <w:iCs/>
          <w:sz w:val="22"/>
          <w:szCs w:val="22"/>
        </w:rPr>
        <w:fldChar w:fldCharType="end"/>
      </w:r>
    </w:p>
    <w:p w14:paraId="352DDF90" w14:textId="77777777" w:rsidR="0063374D" w:rsidRDefault="0063374D" w:rsidP="008156E9">
      <w:pPr>
        <w:suppressAutoHyphens w:val="0"/>
        <w:jc w:val="center"/>
        <w:rPr>
          <w:rFonts w:ascii="Calibri" w:hAnsi="Calibri" w:cs="Calibri"/>
          <w:b/>
          <w:bCs/>
          <w:iCs/>
          <w:sz w:val="24"/>
          <w:szCs w:val="24"/>
        </w:rPr>
      </w:pPr>
    </w:p>
    <w:p w14:paraId="3238BCE9" w14:textId="77777777" w:rsidR="00DC3DEB" w:rsidRPr="00666BBE" w:rsidRDefault="00DC3DEB" w:rsidP="00DC3DEB">
      <w:pPr>
        <w:pStyle w:val="AVI-Titulo1"/>
        <w:tabs>
          <w:tab w:val="clear" w:pos="720"/>
        </w:tabs>
        <w:rPr>
          <w:szCs w:val="22"/>
        </w:rPr>
      </w:pPr>
      <w:bookmarkStart w:id="2" w:name="_Toc224546416"/>
      <w:bookmarkStart w:id="3" w:name="_Toc224548941"/>
      <w:r w:rsidRPr="00666BBE">
        <w:rPr>
          <w:szCs w:val="22"/>
        </w:rPr>
        <w:t>RESUMEN EJECUTIVO</w:t>
      </w:r>
      <w:bookmarkEnd w:id="2"/>
      <w:bookmarkEnd w:id="3"/>
    </w:p>
    <w:p w14:paraId="45B41667" w14:textId="77777777" w:rsidR="00DC3DEB" w:rsidRDefault="00DC3DEB" w:rsidP="00DC3DEB">
      <w:pPr>
        <w:spacing w:line="300" w:lineRule="atLeast"/>
        <w:jc w:val="left"/>
        <w:rPr>
          <w:rFonts w:ascii="Calibri" w:hAnsi="Calibri" w:cs="Calibri"/>
          <w:b/>
          <w:bCs/>
          <w:color w:val="0A2F41" w:themeColor="accent1" w:themeShade="80"/>
          <w:sz w:val="22"/>
          <w:szCs w:val="22"/>
          <w:lang w:eastAsia="es-ES"/>
        </w:rPr>
      </w:pPr>
    </w:p>
    <w:p w14:paraId="28CC4C81" w14:textId="3AC52198" w:rsidR="00DC3DEB" w:rsidRPr="00666BBE" w:rsidRDefault="00DC3DEB" w:rsidP="00DC3DEB">
      <w:pPr>
        <w:spacing w:line="300" w:lineRule="atLeast"/>
        <w:jc w:val="left"/>
        <w:rPr>
          <w:rFonts w:ascii="Calibri" w:hAnsi="Calibri" w:cs="Calibri"/>
          <w:sz w:val="24"/>
          <w:szCs w:val="24"/>
          <w:lang w:eastAsia="es-ES"/>
        </w:rPr>
      </w:pPr>
      <w:r w:rsidRPr="00666BBE">
        <w:rPr>
          <w:rFonts w:ascii="Calibri" w:hAnsi="Calibri" w:cs="Calibri"/>
          <w:b/>
          <w:bCs/>
          <w:iCs/>
          <w:sz w:val="24"/>
          <w:szCs w:val="24"/>
        </w:rPr>
        <w:t>Objetivo principal del proyecto:</w:t>
      </w:r>
      <w:r w:rsidRPr="00666BBE">
        <w:rPr>
          <w:rFonts w:ascii="Calibri" w:hAnsi="Calibri" w:cs="Calibri"/>
          <w:b/>
          <w:bCs/>
          <w:iCs/>
          <w:sz w:val="24"/>
          <w:szCs w:val="24"/>
        </w:rPr>
        <w:br/>
      </w:r>
      <w:r w:rsidRPr="00666BBE">
        <w:rPr>
          <w:rFonts w:ascii="Calibri" w:hAnsi="Calibri" w:cs="Calibri"/>
          <w:sz w:val="24"/>
          <w:szCs w:val="24"/>
          <w:lang w:eastAsia="es-ES"/>
        </w:rPr>
        <w:t>[Texto sintético: 6</w:t>
      </w:r>
      <w:r w:rsidR="005C27E3">
        <w:rPr>
          <w:rFonts w:ascii="Calibri" w:hAnsi="Calibri" w:cs="Calibri"/>
          <w:sz w:val="24"/>
          <w:szCs w:val="24"/>
          <w:lang w:eastAsia="es-ES"/>
        </w:rPr>
        <w:t xml:space="preserve"> - </w:t>
      </w:r>
      <w:r w:rsidRPr="00666BBE">
        <w:rPr>
          <w:rFonts w:ascii="Calibri" w:hAnsi="Calibri" w:cs="Calibri"/>
          <w:sz w:val="24"/>
          <w:szCs w:val="24"/>
          <w:lang w:eastAsia="es-ES"/>
        </w:rPr>
        <w:t>8 líneas].</w:t>
      </w:r>
    </w:p>
    <w:p w14:paraId="273151DD" w14:textId="77777777" w:rsidR="0063374D" w:rsidRDefault="0063374D" w:rsidP="008156E9">
      <w:pPr>
        <w:suppressAutoHyphens w:val="0"/>
        <w:jc w:val="center"/>
        <w:rPr>
          <w:rFonts w:ascii="Calibri" w:hAnsi="Calibri" w:cs="Calibri"/>
          <w:b/>
          <w:bCs/>
          <w:iCs/>
          <w:sz w:val="24"/>
          <w:szCs w:val="24"/>
        </w:rPr>
      </w:pPr>
    </w:p>
    <w:p w14:paraId="52E3262A" w14:textId="77777777" w:rsidR="00DC3DEB" w:rsidRDefault="00DC3DEB" w:rsidP="008156E9">
      <w:pPr>
        <w:suppressAutoHyphens w:val="0"/>
        <w:jc w:val="center"/>
        <w:rPr>
          <w:rFonts w:ascii="Calibri" w:hAnsi="Calibri" w:cs="Calibri"/>
          <w:b/>
          <w:bCs/>
          <w:iCs/>
          <w:sz w:val="24"/>
          <w:szCs w:val="24"/>
        </w:rPr>
      </w:pPr>
    </w:p>
    <w:p w14:paraId="3A648013" w14:textId="3E38E18A" w:rsidR="008156E9" w:rsidRPr="00565697" w:rsidRDefault="008156E9" w:rsidP="00565697">
      <w:pPr>
        <w:pStyle w:val="AVI-Titulo1"/>
        <w:tabs>
          <w:tab w:val="clear" w:pos="720"/>
        </w:tabs>
        <w:rPr>
          <w:szCs w:val="22"/>
        </w:rPr>
      </w:pPr>
      <w:bookmarkStart w:id="4" w:name="_Toc224548942"/>
      <w:r w:rsidRPr="00565697">
        <w:rPr>
          <w:szCs w:val="22"/>
        </w:rPr>
        <w:t>INFORMACIÓN PRELIMINAR</w:t>
      </w:r>
      <w:bookmarkEnd w:id="4"/>
    </w:p>
    <w:p w14:paraId="4C55FB5D" w14:textId="77777777" w:rsidR="008156E9" w:rsidRDefault="008156E9" w:rsidP="008156E9">
      <w:pPr>
        <w:suppressAutoHyphens w:val="0"/>
        <w:jc w:val="left"/>
        <w:rPr>
          <w:rFonts w:ascii="Calibri" w:hAnsi="Calibri" w:cs="Calibri"/>
          <w:bCs/>
          <w:iCs/>
          <w:sz w:val="24"/>
          <w:szCs w:val="24"/>
        </w:rPr>
      </w:pPr>
    </w:p>
    <w:p w14:paraId="1998FCBF" w14:textId="137D338E" w:rsidR="008156E9" w:rsidRPr="00BF610A" w:rsidRDefault="00272962" w:rsidP="008156E9">
      <w:pPr>
        <w:rPr>
          <w:lang w:val="es-ES_tradnl"/>
        </w:rPr>
      </w:pPr>
      <w:bookmarkStart w:id="5" w:name="_Hlk197343331"/>
      <w:r>
        <w:rPr>
          <w:rFonts w:ascii="Calibri" w:hAnsi="Calibri" w:cs="Calibri"/>
          <w:b/>
          <w:bCs/>
          <w:iCs/>
          <w:sz w:val="24"/>
          <w:szCs w:val="24"/>
          <w:u w:val="single"/>
        </w:rPr>
        <w:t xml:space="preserve">1.- </w:t>
      </w:r>
      <w:r w:rsidR="008156E9" w:rsidRPr="005772F6">
        <w:rPr>
          <w:rFonts w:ascii="Calibri" w:hAnsi="Calibri" w:cs="Calibri"/>
          <w:b/>
          <w:bCs/>
          <w:iCs/>
          <w:sz w:val="24"/>
          <w:szCs w:val="24"/>
          <w:u w:val="single"/>
        </w:rPr>
        <w:t>Justificar el encaje del proyecto con los entornos</w:t>
      </w:r>
      <w:r w:rsidR="008156E9">
        <w:rPr>
          <w:rFonts w:ascii="Calibri" w:hAnsi="Calibri" w:cs="Calibri"/>
          <w:b/>
          <w:bCs/>
          <w:iCs/>
          <w:sz w:val="24"/>
          <w:szCs w:val="24"/>
          <w:u w:val="single"/>
        </w:rPr>
        <w:t xml:space="preserve"> y prioridades</w:t>
      </w:r>
      <w:r w:rsidR="008156E9" w:rsidRPr="005772F6">
        <w:rPr>
          <w:rFonts w:ascii="Calibri" w:hAnsi="Calibri" w:cs="Calibri"/>
          <w:b/>
          <w:bCs/>
          <w:iCs/>
          <w:sz w:val="24"/>
          <w:szCs w:val="24"/>
          <w:u w:val="single"/>
        </w:rPr>
        <w:t xml:space="preserve"> de especialización de la estrategia S3CV</w:t>
      </w:r>
      <w:r w:rsidR="008156E9" w:rsidRPr="00FC0B07">
        <w:rPr>
          <w:rFonts w:ascii="Aptos" w:hAnsi="Aptos" w:cs="Aptos"/>
          <w:i/>
          <w:color w:val="747474"/>
          <w:sz w:val="24"/>
          <w:szCs w:val="24"/>
        </w:rPr>
        <w:t xml:space="preserve"> </w:t>
      </w:r>
      <w:r w:rsidR="008156E9" w:rsidRPr="00FC0B07">
        <w:rPr>
          <w:rFonts w:ascii="Aptos" w:hAnsi="Aptos" w:cs="Aptos"/>
          <w:color w:val="747474"/>
          <w:sz w:val="24"/>
          <w:szCs w:val="24"/>
        </w:rPr>
        <w:t>(</w:t>
      </w:r>
      <w:hyperlink r:id="rId13" w:history="1">
        <w:r w:rsidR="008156E9" w:rsidRPr="00635DD0">
          <w:rPr>
            <w:rStyle w:val="Hipervnculo"/>
          </w:rPr>
          <w:t>https://cindi.gva.es/es/web/s3cv/que-es-la-s3cv</w:t>
        </w:r>
      </w:hyperlink>
      <w:r w:rsidR="008156E9" w:rsidRPr="00FC0B07">
        <w:rPr>
          <w:rFonts w:ascii="Aptos" w:hAnsi="Aptos" w:cs="Aptos"/>
          <w:color w:val="747474"/>
          <w:sz w:val="24"/>
          <w:szCs w:val="24"/>
        </w:rPr>
        <w:t>)</w:t>
      </w:r>
    </w:p>
    <w:p w14:paraId="1D24FCB0" w14:textId="77777777" w:rsidR="008156E9" w:rsidRDefault="008156E9" w:rsidP="008156E9">
      <w:pPr>
        <w:ind w:right="708"/>
        <w:rPr>
          <w:rFonts w:ascii="Calibri" w:hAnsi="Calibri" w:cs="Calibri"/>
          <w:bCs/>
          <w:iCs/>
          <w:sz w:val="24"/>
          <w:szCs w:val="24"/>
          <w:u w:val="single"/>
          <w:lang w:val="es-ES_tradnl"/>
        </w:rPr>
      </w:pPr>
    </w:p>
    <w:p w14:paraId="2EFEA27D" w14:textId="2C2C10F0" w:rsidR="008156E9" w:rsidRPr="00736886" w:rsidRDefault="008156E9" w:rsidP="008156E9">
      <w:pPr>
        <w:ind w:right="-1"/>
        <w:rPr>
          <w:rFonts w:ascii="Calibri" w:hAnsi="Calibri" w:cs="Calibri"/>
          <w:bCs/>
          <w:iCs/>
          <w:sz w:val="24"/>
          <w:szCs w:val="24"/>
          <w:lang w:val="es-ES_tradnl"/>
        </w:rPr>
      </w:pPr>
      <w:r w:rsidRPr="00736886">
        <w:rPr>
          <w:rFonts w:ascii="Calibri" w:hAnsi="Calibri" w:cs="Calibri"/>
          <w:bCs/>
          <w:iCs/>
          <w:sz w:val="24"/>
          <w:szCs w:val="24"/>
          <w:lang w:val="es-ES_tradnl"/>
        </w:rPr>
        <w:t xml:space="preserve">Marcar al menos una opción </w:t>
      </w:r>
      <w:r w:rsidRPr="00736886">
        <w:rPr>
          <w:rFonts w:ascii="Calibri" w:hAnsi="Calibri" w:cs="Calibri"/>
          <w:bCs/>
          <w:i/>
          <w:sz w:val="24"/>
          <w:szCs w:val="24"/>
          <w:lang w:val="es-ES_tradnl"/>
        </w:rPr>
        <w:t>(Requisito obligatorio según establece la Convocatoria de Subvenciones 202</w:t>
      </w:r>
      <w:r w:rsidR="004F33C9">
        <w:rPr>
          <w:rFonts w:ascii="Calibri" w:hAnsi="Calibri" w:cs="Calibri"/>
          <w:bCs/>
          <w:i/>
          <w:sz w:val="24"/>
          <w:szCs w:val="24"/>
          <w:lang w:val="es-ES_tradnl"/>
        </w:rPr>
        <w:t>6</w:t>
      </w:r>
      <w:r w:rsidRPr="00736886">
        <w:rPr>
          <w:rFonts w:ascii="Calibri" w:hAnsi="Calibri" w:cs="Calibri"/>
          <w:bCs/>
          <w:i/>
          <w:sz w:val="24"/>
          <w:szCs w:val="24"/>
          <w:lang w:val="es-ES_tradnl"/>
        </w:rPr>
        <w:t>, en cada uno de sus Anexos, punto 4. Requisitos de los proyectos)</w:t>
      </w:r>
      <w:r w:rsidRPr="00736886">
        <w:rPr>
          <w:rFonts w:ascii="Calibri" w:hAnsi="Calibri" w:cs="Calibri"/>
          <w:bCs/>
          <w:iCs/>
          <w:sz w:val="24"/>
          <w:szCs w:val="24"/>
          <w:lang w:val="es-ES_tradnl"/>
        </w:rPr>
        <w:t xml:space="preserve"> </w:t>
      </w:r>
    </w:p>
    <w:bookmarkEnd w:id="5"/>
    <w:p w14:paraId="79AC51E0" w14:textId="77777777" w:rsidR="008156E9" w:rsidRDefault="008156E9" w:rsidP="008156E9">
      <w:pPr>
        <w:ind w:right="708"/>
        <w:rPr>
          <w:rFonts w:ascii="Calibri" w:hAnsi="Calibri" w:cs="Calibri"/>
          <w:bCs/>
          <w:iCs/>
          <w:sz w:val="24"/>
          <w:szCs w:val="24"/>
          <w:u w:val="single"/>
          <w:lang w:val="es-ES_tradnl"/>
        </w:rPr>
      </w:pP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84"/>
        <w:gridCol w:w="8250"/>
      </w:tblGrid>
      <w:tr w:rsidR="008156E9" w:rsidRPr="005F1F31" w14:paraId="11480123" w14:textId="77777777" w:rsidTr="000E1B0D">
        <w:tc>
          <w:tcPr>
            <w:tcW w:w="8959" w:type="dxa"/>
            <w:gridSpan w:val="3"/>
          </w:tcPr>
          <w:p w14:paraId="62CDEE9E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 HACIA UNA ECONOMÍA CIRCULAR Y BAJA EN CARBONO</w:t>
            </w:r>
          </w:p>
        </w:tc>
      </w:tr>
      <w:tr w:rsidR="008156E9" w:rsidRPr="005F1F31" w14:paraId="09C957B1" w14:textId="77777777" w:rsidTr="000E1B0D">
        <w:tc>
          <w:tcPr>
            <w:tcW w:w="425" w:type="dxa"/>
            <w:tcBorders>
              <w:right w:val="single" w:sz="4" w:space="0" w:color="auto"/>
            </w:tcBorders>
          </w:tcPr>
          <w:p w14:paraId="1260581C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0ED16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left w:val="single" w:sz="4" w:space="0" w:color="auto"/>
            </w:tcBorders>
          </w:tcPr>
          <w:p w14:paraId="2B342056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1.1. Eco innovación como palanca de competitividad</w:t>
            </w:r>
          </w:p>
        </w:tc>
      </w:tr>
      <w:tr w:rsidR="008156E9" w:rsidRPr="005F1F31" w14:paraId="6A102D46" w14:textId="77777777" w:rsidTr="000E1B0D">
        <w:tc>
          <w:tcPr>
            <w:tcW w:w="425" w:type="dxa"/>
            <w:tcBorders>
              <w:right w:val="single" w:sz="4" w:space="0" w:color="auto"/>
            </w:tcBorders>
          </w:tcPr>
          <w:p w14:paraId="0C35C99E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45B3D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left w:val="single" w:sz="4" w:space="0" w:color="auto"/>
            </w:tcBorders>
          </w:tcPr>
          <w:p w14:paraId="1EACE66A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1.2. Energía limpia y renovable, y eficiencia energética</w:t>
            </w:r>
          </w:p>
        </w:tc>
      </w:tr>
      <w:tr w:rsidR="008156E9" w:rsidRPr="005F1F31" w14:paraId="09646531" w14:textId="77777777" w:rsidTr="000E1B0D">
        <w:tc>
          <w:tcPr>
            <w:tcW w:w="425" w:type="dxa"/>
            <w:tcBorders>
              <w:right w:val="single" w:sz="4" w:space="0" w:color="auto"/>
            </w:tcBorders>
          </w:tcPr>
          <w:p w14:paraId="09A5BC30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1242D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left w:val="single" w:sz="4" w:space="0" w:color="auto"/>
            </w:tcBorders>
          </w:tcPr>
          <w:p w14:paraId="1645A8AB" w14:textId="77777777" w:rsidR="008156E9" w:rsidRPr="00EF2D3B" w:rsidRDefault="008156E9" w:rsidP="000E1B0D">
            <w:pPr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1.3. Productos, procesos y servicios para la gestión y el uso más eficiente del agua</w:t>
            </w:r>
          </w:p>
        </w:tc>
      </w:tr>
      <w:tr w:rsidR="008156E9" w:rsidRPr="005F1F31" w14:paraId="449C5F02" w14:textId="77777777" w:rsidTr="000E1B0D">
        <w:tc>
          <w:tcPr>
            <w:tcW w:w="8959" w:type="dxa"/>
            <w:gridSpan w:val="3"/>
          </w:tcPr>
          <w:p w14:paraId="6B8ABDB3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2. ECONOMÍA DIGITAL DISRUPTIVA</w:t>
            </w:r>
          </w:p>
        </w:tc>
      </w:tr>
      <w:tr w:rsidR="008156E9" w:rsidRPr="005F1F31" w14:paraId="3135AE29" w14:textId="77777777" w:rsidTr="000E1B0D">
        <w:tc>
          <w:tcPr>
            <w:tcW w:w="425" w:type="dxa"/>
          </w:tcPr>
          <w:p w14:paraId="3DF5A79E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42C34B7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7EEEFB90" w14:textId="77777777" w:rsidR="008156E9" w:rsidRPr="00EF2D3B" w:rsidRDefault="008156E9" w:rsidP="000E1B0D">
            <w:pPr>
              <w:ind w:left="31" w:right="39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 xml:space="preserve">2.1. Tecnologías digitales, tecnologías disruptivas y sistemas de datos con potencial en la </w:t>
            </w:r>
            <w:r>
              <w:rPr>
                <w:rFonts w:ascii="Calibri" w:hAnsi="Calibri" w:cs="Calibri"/>
                <w:sz w:val="24"/>
                <w:szCs w:val="24"/>
              </w:rPr>
              <w:t>CV</w:t>
            </w:r>
          </w:p>
        </w:tc>
      </w:tr>
      <w:tr w:rsidR="008156E9" w:rsidRPr="005F1F31" w14:paraId="26F1A573" w14:textId="77777777" w:rsidTr="000E1B0D">
        <w:tc>
          <w:tcPr>
            <w:tcW w:w="425" w:type="dxa"/>
          </w:tcPr>
          <w:p w14:paraId="736735A1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981606A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535CB752" w14:textId="77777777" w:rsidR="008156E9" w:rsidRPr="00EF2D3B" w:rsidRDefault="008156E9" w:rsidP="000E1B0D">
            <w:pPr>
              <w:ind w:left="31"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2.2. Sistemas inteligentes de movilidad e intermodalidad</w:t>
            </w:r>
          </w:p>
        </w:tc>
      </w:tr>
      <w:tr w:rsidR="008156E9" w:rsidRPr="005F1F31" w14:paraId="7DCD9A55" w14:textId="77777777" w:rsidTr="000E1B0D">
        <w:tc>
          <w:tcPr>
            <w:tcW w:w="8959" w:type="dxa"/>
            <w:gridSpan w:val="3"/>
          </w:tcPr>
          <w:p w14:paraId="1F64EC65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3. COMUNITAT VALENCIANA INNOVADORA POR SU ORIGEN Y DESTINO</w:t>
            </w:r>
          </w:p>
        </w:tc>
      </w:tr>
      <w:tr w:rsidR="008156E9" w:rsidRPr="005F1F31" w14:paraId="2E9A0DEA" w14:textId="77777777" w:rsidTr="000E1B0D">
        <w:tc>
          <w:tcPr>
            <w:tcW w:w="425" w:type="dxa"/>
          </w:tcPr>
          <w:p w14:paraId="53A69F32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A3625CB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4A54B469" w14:textId="77777777" w:rsidR="008156E9" w:rsidRPr="00EF2D3B" w:rsidRDefault="008156E9" w:rsidP="000E1B0D">
            <w:pPr>
              <w:ind w:left="31"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3.1. Valor añadido y sostenibilidad en la cadena alimentaria</w:t>
            </w:r>
          </w:p>
        </w:tc>
      </w:tr>
      <w:tr w:rsidR="008156E9" w:rsidRPr="005F1F31" w14:paraId="603D9195" w14:textId="77777777" w:rsidTr="000E1B0D">
        <w:tc>
          <w:tcPr>
            <w:tcW w:w="425" w:type="dxa"/>
          </w:tcPr>
          <w:p w14:paraId="6714A7D1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E76E6A7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527B5375" w14:textId="77777777" w:rsidR="008156E9" w:rsidRPr="00EF2D3B" w:rsidRDefault="008156E9" w:rsidP="000E1B0D">
            <w:pPr>
              <w:ind w:left="31"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3.2. Turismo inteligente</w:t>
            </w:r>
          </w:p>
        </w:tc>
      </w:tr>
      <w:tr w:rsidR="008156E9" w:rsidRPr="005F1F31" w14:paraId="6774DAF0" w14:textId="77777777" w:rsidTr="000E1B0D">
        <w:tc>
          <w:tcPr>
            <w:tcW w:w="8959" w:type="dxa"/>
            <w:gridSpan w:val="3"/>
          </w:tcPr>
          <w:p w14:paraId="3506F86A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4. INNOVACIÓN PARA LAS PERSONAS</w:t>
            </w:r>
          </w:p>
        </w:tc>
      </w:tr>
      <w:tr w:rsidR="008156E9" w:rsidRPr="005F1F31" w14:paraId="6F0F82D4" w14:textId="77777777" w:rsidTr="000E1B0D">
        <w:tc>
          <w:tcPr>
            <w:tcW w:w="425" w:type="dxa"/>
          </w:tcPr>
          <w:p w14:paraId="090020A0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4F06221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74F17B2E" w14:textId="77777777" w:rsidR="008156E9" w:rsidRPr="00EF2D3B" w:rsidRDefault="008156E9" w:rsidP="000E1B0D">
            <w:pPr>
              <w:ind w:left="31" w:right="-11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4.1. Nuevas tecnologías y conocimiento para la prevención, diagnóstico tratamiento, asistencia y pronóstico de enfermedades</w:t>
            </w:r>
          </w:p>
        </w:tc>
      </w:tr>
      <w:tr w:rsidR="008156E9" w:rsidRPr="005F1F31" w14:paraId="7D2220B2" w14:textId="77777777" w:rsidTr="000E1B0D">
        <w:tc>
          <w:tcPr>
            <w:tcW w:w="425" w:type="dxa"/>
            <w:tcBorders>
              <w:bottom w:val="single" w:sz="4" w:space="0" w:color="auto"/>
            </w:tcBorders>
          </w:tcPr>
          <w:p w14:paraId="411AE73E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single" w:sz="4" w:space="0" w:color="auto"/>
            </w:tcBorders>
          </w:tcPr>
          <w:p w14:paraId="4026027A" w14:textId="77777777" w:rsidR="008156E9" w:rsidRPr="00EF2D3B" w:rsidRDefault="008156E9" w:rsidP="000E1B0D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bottom w:val="single" w:sz="4" w:space="0" w:color="auto"/>
            </w:tcBorders>
          </w:tcPr>
          <w:p w14:paraId="0D39CAB4" w14:textId="77777777" w:rsidR="008156E9" w:rsidRPr="00EF2D3B" w:rsidRDefault="008156E9" w:rsidP="000E1B0D">
            <w:pPr>
              <w:ind w:left="31" w:right="-11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4.2. Innovación inclusiva, para el envejecimiento activo y saludable y las enfermedades crónicas</w:t>
            </w:r>
          </w:p>
        </w:tc>
      </w:tr>
    </w:tbl>
    <w:p w14:paraId="214D4D8B" w14:textId="77777777" w:rsidR="008156E9" w:rsidRDefault="008156E9" w:rsidP="008156E9">
      <w:pPr>
        <w:ind w:right="708"/>
        <w:rPr>
          <w:rFonts w:ascii="Calibri" w:hAnsi="Calibri" w:cs="Calibri"/>
          <w:bCs/>
          <w:iCs/>
          <w:sz w:val="24"/>
          <w:szCs w:val="24"/>
        </w:rPr>
      </w:pPr>
    </w:p>
    <w:p w14:paraId="2DA49128" w14:textId="77777777" w:rsidR="008156E9" w:rsidRDefault="008156E9" w:rsidP="008156E9">
      <w:pPr>
        <w:ind w:right="708"/>
        <w:rPr>
          <w:rFonts w:ascii="Calibri" w:hAnsi="Calibri" w:cs="Calibri"/>
          <w:bCs/>
          <w:iCs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8930"/>
      </w:tblGrid>
      <w:tr w:rsidR="0063374D" w14:paraId="3FA932AD" w14:textId="77777777" w:rsidTr="00DD35D2">
        <w:tc>
          <w:tcPr>
            <w:tcW w:w="8930" w:type="dxa"/>
          </w:tcPr>
          <w:bookmarkEnd w:id="1"/>
          <w:p w14:paraId="5298A002" w14:textId="77777777" w:rsidR="0063374D" w:rsidRPr="004145A3" w:rsidRDefault="0063374D" w:rsidP="0063374D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</w:pPr>
            <w:r w:rsidRPr="004145A3"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  <w:t>Justificar</w:t>
            </w:r>
            <w:r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  <w:t xml:space="preserve"> el encaje del proyecto con la opción marcada:</w:t>
            </w:r>
          </w:p>
          <w:p w14:paraId="2DBCDC2E" w14:textId="77777777" w:rsidR="0063374D" w:rsidRDefault="0063374D">
            <w:pPr>
              <w:rPr>
                <w:rFonts w:ascii="Calibri" w:hAnsi="Calibri" w:cs="Calibri"/>
                <w:b/>
                <w:sz w:val="24"/>
                <w:szCs w:val="24"/>
                <w:lang w:val="es-ES_tradnl"/>
              </w:rPr>
            </w:pPr>
          </w:p>
          <w:p w14:paraId="5AE358A5" w14:textId="77777777" w:rsidR="0063374D" w:rsidRDefault="0063374D">
            <w:pPr>
              <w:rPr>
                <w:rFonts w:ascii="Calibri" w:hAnsi="Calibri" w:cs="Calibri"/>
                <w:b/>
                <w:sz w:val="24"/>
                <w:szCs w:val="24"/>
                <w:lang w:val="es-ES_tradnl"/>
              </w:rPr>
            </w:pPr>
          </w:p>
          <w:p w14:paraId="68B3A279" w14:textId="77777777" w:rsidR="0063374D" w:rsidRDefault="0063374D">
            <w:pPr>
              <w:rPr>
                <w:rFonts w:ascii="Calibri" w:hAnsi="Calibri" w:cs="Calibri"/>
                <w:b/>
                <w:sz w:val="24"/>
                <w:szCs w:val="24"/>
                <w:lang w:val="es-ES_tradnl"/>
              </w:rPr>
            </w:pPr>
          </w:p>
          <w:p w14:paraId="4204D141" w14:textId="77777777" w:rsidR="0063374D" w:rsidRDefault="0063374D">
            <w:pPr>
              <w:rPr>
                <w:rFonts w:ascii="Calibri" w:hAnsi="Calibri" w:cs="Calibri"/>
                <w:b/>
                <w:sz w:val="24"/>
                <w:szCs w:val="24"/>
                <w:lang w:val="es-ES_tradnl"/>
              </w:rPr>
            </w:pPr>
          </w:p>
          <w:p w14:paraId="749F710E" w14:textId="77777777" w:rsidR="00DD35D2" w:rsidRDefault="00DD35D2">
            <w:pPr>
              <w:rPr>
                <w:rFonts w:ascii="Calibri" w:hAnsi="Calibri" w:cs="Calibri"/>
                <w:b/>
                <w:sz w:val="24"/>
                <w:szCs w:val="24"/>
                <w:lang w:val="es-ES_tradnl"/>
              </w:rPr>
            </w:pPr>
          </w:p>
          <w:p w14:paraId="1E7C1734" w14:textId="77777777" w:rsidR="0063374D" w:rsidRDefault="0063374D">
            <w:pPr>
              <w:rPr>
                <w:rFonts w:ascii="Calibri" w:hAnsi="Calibri" w:cs="Calibri"/>
                <w:b/>
                <w:sz w:val="24"/>
                <w:szCs w:val="24"/>
                <w:lang w:val="es-ES_tradnl"/>
              </w:rPr>
            </w:pPr>
          </w:p>
          <w:p w14:paraId="361929BD" w14:textId="77777777" w:rsidR="0063374D" w:rsidRDefault="0063374D">
            <w:pPr>
              <w:rPr>
                <w:rFonts w:ascii="Calibri" w:hAnsi="Calibri" w:cs="Calibri"/>
                <w:b/>
                <w:sz w:val="24"/>
                <w:szCs w:val="24"/>
                <w:lang w:val="es-ES_tradnl"/>
              </w:rPr>
            </w:pPr>
          </w:p>
          <w:p w14:paraId="3716AA88" w14:textId="77777777" w:rsidR="0063374D" w:rsidRDefault="0063374D">
            <w:pPr>
              <w:rPr>
                <w:rFonts w:ascii="Calibri" w:hAnsi="Calibri" w:cs="Calibri"/>
                <w:b/>
                <w:sz w:val="24"/>
                <w:szCs w:val="24"/>
                <w:lang w:val="es-ES_tradnl"/>
              </w:rPr>
            </w:pPr>
          </w:p>
          <w:p w14:paraId="61CE3A8E" w14:textId="77777777" w:rsidR="0063374D" w:rsidRPr="0063374D" w:rsidRDefault="0063374D">
            <w:pPr>
              <w:rPr>
                <w:rFonts w:ascii="Calibri" w:hAnsi="Calibri" w:cs="Calibri"/>
                <w:b/>
                <w:sz w:val="24"/>
                <w:szCs w:val="24"/>
                <w:lang w:val="es-ES_tradnl"/>
              </w:rPr>
            </w:pPr>
          </w:p>
        </w:tc>
      </w:tr>
    </w:tbl>
    <w:p w14:paraId="57BD1A32" w14:textId="31D5A4AA" w:rsidR="006C4096" w:rsidRDefault="006C4096">
      <w:pPr>
        <w:rPr>
          <w:rFonts w:ascii="Calibri" w:hAnsi="Calibri" w:cs="Calibri"/>
          <w:b/>
          <w:sz w:val="24"/>
          <w:szCs w:val="24"/>
        </w:rPr>
      </w:pPr>
    </w:p>
    <w:p w14:paraId="5F2617C3" w14:textId="42DC5681" w:rsidR="00567FE7" w:rsidRDefault="00272962">
      <w:pPr>
        <w:rPr>
          <w:rFonts w:ascii="Calibri" w:hAnsi="Calibri" w:cs="Calibri"/>
          <w:b/>
          <w:iCs/>
          <w:sz w:val="24"/>
          <w:szCs w:val="24"/>
        </w:rPr>
      </w:pPr>
      <w:r>
        <w:rPr>
          <w:rFonts w:ascii="Calibri" w:hAnsi="Calibri" w:cs="Calibri"/>
          <w:b/>
          <w:iCs/>
          <w:sz w:val="24"/>
          <w:szCs w:val="24"/>
        </w:rPr>
        <w:t xml:space="preserve">2.- </w:t>
      </w:r>
      <w:r w:rsidR="00567FE7" w:rsidRPr="00272962">
        <w:rPr>
          <w:rFonts w:ascii="Calibri" w:hAnsi="Calibri" w:cs="Calibri"/>
          <w:b/>
          <w:iCs/>
          <w:sz w:val="24"/>
          <w:szCs w:val="24"/>
        </w:rPr>
        <w:t>Con objeto de evaluar los avances realizados en procesos de Compra Públic</w:t>
      </w:r>
      <w:r w:rsidR="00A54AE9">
        <w:rPr>
          <w:rFonts w:ascii="Calibri" w:hAnsi="Calibri" w:cs="Calibri"/>
          <w:b/>
          <w:iCs/>
          <w:sz w:val="24"/>
          <w:szCs w:val="24"/>
        </w:rPr>
        <w:t>a de Innovación, se podrá aportar</w:t>
      </w:r>
      <w:r w:rsidR="00567FE7" w:rsidRPr="00272962">
        <w:rPr>
          <w:rFonts w:ascii="Calibri" w:hAnsi="Calibri" w:cs="Calibri"/>
          <w:b/>
          <w:iCs/>
          <w:sz w:val="24"/>
          <w:szCs w:val="24"/>
        </w:rPr>
        <w:t xml:space="preserve"> la siguiente información:</w:t>
      </w:r>
    </w:p>
    <w:p w14:paraId="0CE5277C" w14:textId="77777777" w:rsidR="008156E9" w:rsidRPr="0031357D" w:rsidRDefault="008156E9">
      <w:pPr>
        <w:rPr>
          <w:rFonts w:ascii="Calibri" w:hAnsi="Calibri" w:cs="Calibri"/>
          <w:b/>
          <w:iCs/>
          <w:sz w:val="24"/>
          <w:szCs w:val="24"/>
        </w:rPr>
      </w:pPr>
    </w:p>
    <w:p w14:paraId="536A81AF" w14:textId="77777777" w:rsidR="00567FE7" w:rsidRPr="00567FE7" w:rsidRDefault="00567FE7" w:rsidP="00565697">
      <w:pPr>
        <w:numPr>
          <w:ilvl w:val="0"/>
          <w:numId w:val="10"/>
        </w:numPr>
        <w:spacing w:before="120"/>
        <w:ind w:left="771" w:hanging="357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lastRenderedPageBreak/>
        <w:t>Licitaciones de Compra Publica de Innovación, CPI, realizadas. Breve referencia de las mismas, incluyendo fecha, objeto y situación actual.</w:t>
      </w:r>
    </w:p>
    <w:p w14:paraId="37FDFB5B" w14:textId="77777777" w:rsidR="00567FE7" w:rsidRPr="00567FE7" w:rsidRDefault="00567FE7" w:rsidP="00565697">
      <w:pPr>
        <w:numPr>
          <w:ilvl w:val="0"/>
          <w:numId w:val="10"/>
        </w:numPr>
        <w:spacing w:before="120"/>
        <w:ind w:left="771" w:hanging="357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>Consultas Preliminares al Mercado, CPM. Relación de las consultas realizadas, incluyendo objeto, fecha y situación actual.</w:t>
      </w:r>
    </w:p>
    <w:p w14:paraId="25A0914D" w14:textId="77777777" w:rsidR="00567FE7" w:rsidRPr="00567FE7" w:rsidRDefault="00567FE7" w:rsidP="00565697">
      <w:pPr>
        <w:numPr>
          <w:ilvl w:val="0"/>
          <w:numId w:val="10"/>
        </w:numPr>
        <w:spacing w:before="120"/>
        <w:ind w:left="771" w:hanging="357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 xml:space="preserve">Mapa de Demanda Temprana. Breve referencia, incluyendo fecha y situación actual. </w:t>
      </w:r>
    </w:p>
    <w:p w14:paraId="1BF2F624" w14:textId="77777777" w:rsidR="00567FE7" w:rsidRPr="00567FE7" w:rsidRDefault="00567FE7" w:rsidP="00565697">
      <w:pPr>
        <w:numPr>
          <w:ilvl w:val="0"/>
          <w:numId w:val="10"/>
        </w:numPr>
        <w:spacing w:before="120"/>
        <w:ind w:left="771" w:hanging="357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>Equipo interno de CPI. Información del personal propio, cargo, funciones y formació</w:t>
      </w:r>
      <w:r w:rsidR="00131110">
        <w:rPr>
          <w:rFonts w:ascii="Calibri" w:hAnsi="Calibri" w:cs="Calibri"/>
          <w:iCs/>
          <w:sz w:val="24"/>
          <w:szCs w:val="24"/>
        </w:rPr>
        <w:t>n</w:t>
      </w:r>
      <w:r>
        <w:rPr>
          <w:rFonts w:ascii="Calibri" w:hAnsi="Calibri" w:cs="Calibri"/>
          <w:iCs/>
          <w:sz w:val="24"/>
          <w:szCs w:val="24"/>
        </w:rPr>
        <w:t>.</w:t>
      </w:r>
    </w:p>
    <w:p w14:paraId="52D97B46" w14:textId="77777777" w:rsidR="00653BC4" w:rsidRPr="00131110" w:rsidRDefault="00567FE7" w:rsidP="00565697">
      <w:pPr>
        <w:numPr>
          <w:ilvl w:val="0"/>
          <w:numId w:val="10"/>
        </w:numPr>
        <w:spacing w:before="120"/>
        <w:ind w:left="771" w:hanging="357"/>
        <w:rPr>
          <w:rFonts w:ascii="Calibri" w:hAnsi="Calibri" w:cs="Calibri"/>
          <w:b/>
          <w:sz w:val="24"/>
          <w:szCs w:val="24"/>
        </w:rPr>
      </w:pPr>
      <w:r w:rsidRPr="00131110">
        <w:rPr>
          <w:rFonts w:ascii="Calibri" w:hAnsi="Calibri" w:cs="Calibri"/>
          <w:iCs/>
          <w:sz w:val="24"/>
          <w:szCs w:val="24"/>
        </w:rPr>
        <w:t>O</w:t>
      </w:r>
      <w:r w:rsidR="00131110">
        <w:rPr>
          <w:rFonts w:ascii="Calibri" w:hAnsi="Calibri" w:cs="Calibri"/>
          <w:iCs/>
          <w:sz w:val="24"/>
          <w:szCs w:val="24"/>
        </w:rPr>
        <w:t>tras acciones relacionadas con la CPI.</w:t>
      </w:r>
    </w:p>
    <w:p w14:paraId="7C5B0F1B" w14:textId="77777777" w:rsidR="00131110" w:rsidRDefault="00131110" w:rsidP="00131110">
      <w:pPr>
        <w:ind w:left="774"/>
        <w:rPr>
          <w:rFonts w:ascii="Calibri" w:hAnsi="Calibri" w:cs="Calibri"/>
          <w:b/>
          <w:sz w:val="24"/>
          <w:szCs w:val="24"/>
        </w:rPr>
      </w:pPr>
    </w:p>
    <w:p w14:paraId="4C5F877A" w14:textId="77777777" w:rsidR="00131110" w:rsidRPr="00131110" w:rsidRDefault="00131110" w:rsidP="00131110">
      <w:pPr>
        <w:ind w:left="774"/>
        <w:rPr>
          <w:rFonts w:ascii="Calibri" w:hAnsi="Calibri" w:cs="Calibri"/>
          <w:b/>
          <w:sz w:val="24"/>
          <w:szCs w:val="24"/>
        </w:rPr>
      </w:pPr>
    </w:p>
    <w:p w14:paraId="07DD3927" w14:textId="77777777" w:rsidR="00653BC4" w:rsidRPr="00565697" w:rsidRDefault="00653BC4" w:rsidP="00565697">
      <w:pPr>
        <w:pStyle w:val="AVI-Titulo1"/>
        <w:tabs>
          <w:tab w:val="clear" w:pos="720"/>
        </w:tabs>
        <w:rPr>
          <w:szCs w:val="22"/>
        </w:rPr>
      </w:pPr>
      <w:bookmarkStart w:id="6" w:name="_Toc224548943"/>
      <w:r w:rsidRPr="00565697">
        <w:rPr>
          <w:szCs w:val="22"/>
        </w:rPr>
        <w:t>A. Características del Proyecto</w:t>
      </w:r>
      <w:bookmarkEnd w:id="6"/>
    </w:p>
    <w:p w14:paraId="4CE63AE0" w14:textId="77777777" w:rsidR="00653BC4" w:rsidRPr="00985656" w:rsidRDefault="00653BC4">
      <w:pPr>
        <w:rPr>
          <w:rFonts w:ascii="Calibri" w:hAnsi="Calibri" w:cs="Calibri"/>
          <w:b/>
          <w:sz w:val="24"/>
          <w:szCs w:val="24"/>
        </w:rPr>
      </w:pPr>
    </w:p>
    <w:p w14:paraId="376D7592" w14:textId="77777777" w:rsidR="00653BC4" w:rsidRPr="00565697" w:rsidRDefault="00653BC4" w:rsidP="00565697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7" w:name="_Toc224548944"/>
      <w:r w:rsidRPr="00565697">
        <w:rPr>
          <w:szCs w:val="22"/>
        </w:rPr>
        <w:t>A.1 Objetivos generales del proyecto.</w:t>
      </w:r>
      <w:bookmarkEnd w:id="7"/>
    </w:p>
    <w:p w14:paraId="3CB4AE71" w14:textId="77777777" w:rsidR="00565697" w:rsidRPr="00985656" w:rsidRDefault="00565697">
      <w:pPr>
        <w:rPr>
          <w:rFonts w:ascii="Calibri" w:hAnsi="Calibri"/>
          <w:sz w:val="24"/>
          <w:szCs w:val="24"/>
        </w:rPr>
      </w:pPr>
    </w:p>
    <w:p w14:paraId="7D4445D7" w14:textId="6F3D8A76" w:rsidR="00653BC4" w:rsidRPr="00C31028" w:rsidRDefault="00F34E2A">
      <w:pPr>
        <w:widowControl w:val="0"/>
        <w:numPr>
          <w:ilvl w:val="0"/>
          <w:numId w:val="4"/>
        </w:numPr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A.1.1 </w:t>
      </w:r>
      <w:r w:rsidR="00653BC4" w:rsidRPr="00985656">
        <w:rPr>
          <w:rFonts w:ascii="Calibri" w:hAnsi="Calibri" w:cs="Calibri"/>
          <w:sz w:val="24"/>
          <w:szCs w:val="24"/>
        </w:rPr>
        <w:t>Definición del objetivo principal.</w:t>
      </w:r>
      <w:r w:rsidR="00C31028">
        <w:rPr>
          <w:rFonts w:ascii="Calibri" w:hAnsi="Calibri" w:cs="Calibri"/>
          <w:sz w:val="24"/>
          <w:szCs w:val="24"/>
        </w:rPr>
        <w:t xml:space="preserve"> Indicadores.</w:t>
      </w:r>
    </w:p>
    <w:p w14:paraId="3F384736" w14:textId="52D186CA" w:rsidR="00653BC4" w:rsidRPr="00985656" w:rsidRDefault="00C31028">
      <w:pPr>
        <w:widowControl w:val="0"/>
        <w:numPr>
          <w:ilvl w:val="0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A.1.</w:t>
      </w:r>
      <w:r w:rsidR="002F5781">
        <w:rPr>
          <w:rFonts w:ascii="Calibri" w:hAnsi="Calibri" w:cs="Calibri"/>
          <w:sz w:val="24"/>
          <w:szCs w:val="24"/>
        </w:rPr>
        <w:t>2</w:t>
      </w:r>
      <w:r w:rsidR="00F34E2A">
        <w:rPr>
          <w:rFonts w:ascii="Calibri" w:hAnsi="Calibri" w:cs="Calibri"/>
          <w:sz w:val="24"/>
          <w:szCs w:val="24"/>
        </w:rPr>
        <w:t xml:space="preserve"> </w:t>
      </w:r>
      <w:r w:rsidR="00653BC4" w:rsidRPr="00985656">
        <w:rPr>
          <w:rFonts w:ascii="Calibri" w:hAnsi="Calibri" w:cs="Calibri"/>
          <w:sz w:val="24"/>
          <w:szCs w:val="24"/>
        </w:rPr>
        <w:t>Justificación de la necesidad del proyecto.</w:t>
      </w:r>
    </w:p>
    <w:p w14:paraId="6D10B111" w14:textId="662DE558" w:rsidR="00653BC4" w:rsidRPr="00985656" w:rsidRDefault="00C31028">
      <w:pPr>
        <w:widowControl w:val="0"/>
        <w:numPr>
          <w:ilvl w:val="0"/>
          <w:numId w:val="8"/>
        </w:numPr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A.1.</w:t>
      </w:r>
      <w:r w:rsidR="002F5781">
        <w:rPr>
          <w:rFonts w:ascii="Calibri" w:hAnsi="Calibri" w:cs="Calibri"/>
          <w:sz w:val="24"/>
          <w:szCs w:val="24"/>
        </w:rPr>
        <w:t>3</w:t>
      </w:r>
      <w:r w:rsidR="00F34E2A">
        <w:rPr>
          <w:rFonts w:ascii="Calibri" w:hAnsi="Calibri" w:cs="Calibri"/>
          <w:sz w:val="24"/>
          <w:szCs w:val="24"/>
        </w:rPr>
        <w:t xml:space="preserve"> </w:t>
      </w:r>
      <w:r w:rsidR="00653BC4" w:rsidRPr="00985656">
        <w:rPr>
          <w:rFonts w:ascii="Calibri" w:hAnsi="Calibri" w:cs="Calibri"/>
          <w:sz w:val="24"/>
          <w:szCs w:val="24"/>
        </w:rPr>
        <w:t>Influencia y alcance del proyecto en el fortalecimiento de la innovación sobre el tejido empresarial de la Comunitat Valenciana.</w:t>
      </w:r>
    </w:p>
    <w:p w14:paraId="3465B9D6" w14:textId="6AEF7EBB" w:rsidR="004B753C" w:rsidRPr="00985656" w:rsidRDefault="00F34E2A">
      <w:pPr>
        <w:widowControl w:val="0"/>
        <w:numPr>
          <w:ilvl w:val="0"/>
          <w:numId w:val="8"/>
        </w:numPr>
        <w:rPr>
          <w:rFonts w:ascii="Calibri" w:hAnsi="Calibri"/>
          <w:sz w:val="24"/>
          <w:szCs w:val="24"/>
        </w:rPr>
      </w:pPr>
      <w:r>
        <w:rPr>
          <w:rFonts w:ascii="Calibri" w:eastAsia="Symbol" w:hAnsi="Calibri" w:cs="Calibri"/>
          <w:sz w:val="24"/>
          <w:szCs w:val="24"/>
        </w:rPr>
        <w:t xml:space="preserve">A.1.4 </w:t>
      </w:r>
      <w:r w:rsidR="004B753C" w:rsidRPr="00985656">
        <w:rPr>
          <w:rFonts w:ascii="Calibri" w:eastAsia="Symbol" w:hAnsi="Calibri" w:cs="Calibri"/>
          <w:sz w:val="24"/>
          <w:szCs w:val="24"/>
        </w:rPr>
        <w:t>Relación con los retos y soluciones identificados por el Comité Estratégico de innovación (CEI</w:t>
      </w:r>
      <w:r>
        <w:rPr>
          <w:rFonts w:ascii="Calibri" w:eastAsia="Symbol" w:hAnsi="Calibri" w:cs="Calibri"/>
          <w:sz w:val="24"/>
          <w:szCs w:val="24"/>
        </w:rPr>
        <w:t>)</w:t>
      </w:r>
      <w:r w:rsidR="008C0DA7">
        <w:rPr>
          <w:rFonts w:ascii="Calibri" w:eastAsia="Symbol" w:hAnsi="Calibri" w:cs="Calibri"/>
          <w:sz w:val="24"/>
          <w:szCs w:val="24"/>
        </w:rPr>
        <w:t xml:space="preserve"> de la AVI</w:t>
      </w:r>
      <w:r w:rsidR="00574FE9">
        <w:rPr>
          <w:rFonts w:ascii="Calibri" w:eastAsia="Symbol" w:hAnsi="Calibri" w:cs="Calibri"/>
          <w:sz w:val="24"/>
          <w:szCs w:val="24"/>
        </w:rPr>
        <w:t xml:space="preserve"> </w:t>
      </w:r>
      <w:r w:rsidR="00574FE9" w:rsidRPr="007B63EF">
        <w:rPr>
          <w:rFonts w:ascii="Calibri" w:eastAsia="Symbol" w:hAnsi="Calibri" w:cs="Calibri"/>
          <w:i/>
          <w:iCs/>
          <w:color w:val="000000"/>
          <w:sz w:val="24"/>
          <w:szCs w:val="24"/>
        </w:rPr>
        <w:t>(Información de los CEIs en web de la AVI)</w:t>
      </w:r>
      <w:r w:rsidR="004B753C" w:rsidRPr="00985656">
        <w:rPr>
          <w:rFonts w:ascii="Calibri" w:eastAsia="Symbol" w:hAnsi="Calibri" w:cs="Calibri"/>
          <w:sz w:val="24"/>
          <w:szCs w:val="24"/>
        </w:rPr>
        <w:t>.</w:t>
      </w:r>
    </w:p>
    <w:p w14:paraId="3D970682" w14:textId="77777777" w:rsidR="00653BC4" w:rsidRPr="00985656" w:rsidRDefault="007126BB">
      <w:pPr>
        <w:widowControl w:val="0"/>
        <w:numPr>
          <w:ilvl w:val="0"/>
          <w:numId w:val="8"/>
        </w:numPr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A.1.5 </w:t>
      </w:r>
      <w:r w:rsidR="00653BC4" w:rsidRPr="00985656">
        <w:rPr>
          <w:rFonts w:ascii="Calibri" w:hAnsi="Calibri" w:cs="Calibri"/>
          <w:sz w:val="24"/>
          <w:szCs w:val="24"/>
        </w:rPr>
        <w:t>Agentes del SVI que participan en el proyecto y contenido y forma de su colaboración.</w:t>
      </w:r>
    </w:p>
    <w:p w14:paraId="65E172CE" w14:textId="5D141CF2" w:rsidR="00653BC4" w:rsidRPr="00F34E2A" w:rsidRDefault="007126BB">
      <w:pPr>
        <w:widowControl w:val="0"/>
        <w:numPr>
          <w:ilvl w:val="0"/>
          <w:numId w:val="8"/>
        </w:numPr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A.1.6 </w:t>
      </w:r>
      <w:r w:rsidR="00653BC4" w:rsidRPr="00985656">
        <w:rPr>
          <w:rFonts w:ascii="Calibri" w:hAnsi="Calibri" w:cs="Calibri"/>
          <w:sz w:val="24"/>
          <w:szCs w:val="24"/>
        </w:rPr>
        <w:t>Explicar los mecanismos que se utilizarán para dinamizar la compra pública innovadora.</w:t>
      </w:r>
      <w:r w:rsidR="002F5781">
        <w:rPr>
          <w:rFonts w:ascii="Calibri" w:hAnsi="Calibri" w:cs="Calibri"/>
          <w:sz w:val="24"/>
          <w:szCs w:val="24"/>
        </w:rPr>
        <w:t xml:space="preserve"> Difusión.</w:t>
      </w:r>
    </w:p>
    <w:p w14:paraId="14FE30EA" w14:textId="14E21F98" w:rsidR="00F34E2A" w:rsidRPr="0033221D" w:rsidRDefault="007126BB">
      <w:pPr>
        <w:widowControl w:val="0"/>
        <w:numPr>
          <w:ilvl w:val="0"/>
          <w:numId w:val="8"/>
        </w:numPr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A.1.7 </w:t>
      </w:r>
      <w:r w:rsidR="00F34E2A">
        <w:rPr>
          <w:rFonts w:ascii="Calibri" w:hAnsi="Calibri" w:cs="Calibri"/>
          <w:sz w:val="24"/>
          <w:szCs w:val="24"/>
        </w:rPr>
        <w:t>Interés de los resultados del proyecto desde el punto de vista del fomento de la participación de empresas valencianas en los procesos de CPI.</w:t>
      </w:r>
    </w:p>
    <w:p w14:paraId="41E2BCCC" w14:textId="77777777" w:rsidR="0033221D" w:rsidRPr="00985656" w:rsidRDefault="0033221D" w:rsidP="0033221D">
      <w:pPr>
        <w:widowControl w:val="0"/>
        <w:ind w:left="720"/>
        <w:rPr>
          <w:rFonts w:ascii="Calibri" w:hAnsi="Calibri"/>
          <w:sz w:val="24"/>
          <w:szCs w:val="24"/>
        </w:rPr>
      </w:pPr>
    </w:p>
    <w:p w14:paraId="76A73FF2" w14:textId="77777777" w:rsidR="00530D15" w:rsidRDefault="00530D15">
      <w:pPr>
        <w:rPr>
          <w:rFonts w:ascii="Calibri" w:hAnsi="Calibri" w:cs="Calibri"/>
          <w:i/>
          <w:iCs/>
          <w:sz w:val="24"/>
          <w:szCs w:val="24"/>
        </w:rPr>
      </w:pPr>
    </w:p>
    <w:p w14:paraId="094D16EF" w14:textId="77777777" w:rsidR="00653BC4" w:rsidRPr="00565697" w:rsidRDefault="00653BC4" w:rsidP="00565697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8" w:name="_Toc224548945"/>
      <w:r w:rsidRPr="00565697">
        <w:rPr>
          <w:szCs w:val="22"/>
        </w:rPr>
        <w:t>A.2 Estructura del proyecto. Descripción de las diferentes fases o actividades</w:t>
      </w:r>
      <w:bookmarkEnd w:id="8"/>
    </w:p>
    <w:p w14:paraId="3EEC9A8E" w14:textId="77777777" w:rsidR="00565697" w:rsidRDefault="00565697"/>
    <w:p w14:paraId="6D759794" w14:textId="77777777" w:rsidR="00653BC4" w:rsidRDefault="00653BC4">
      <w:pPr>
        <w:pStyle w:val="Prrafodelista"/>
        <w:widowControl w:val="0"/>
        <w:numPr>
          <w:ilvl w:val="0"/>
          <w:numId w:val="6"/>
        </w:numPr>
        <w:contextualSpacing/>
      </w:pPr>
      <w:r>
        <w:rPr>
          <w:rFonts w:ascii="Calibri" w:hAnsi="Calibri" w:cs="Calibri"/>
          <w:iCs/>
          <w:sz w:val="24"/>
          <w:szCs w:val="24"/>
        </w:rPr>
        <w:t xml:space="preserve">Identificar las diferentes actividades o fases </w:t>
      </w:r>
      <w:r>
        <w:rPr>
          <w:rFonts w:ascii="Calibri" w:hAnsi="Calibri" w:cs="Calibri"/>
          <w:sz w:val="24"/>
          <w:szCs w:val="24"/>
        </w:rPr>
        <w:t>explicando resumidamente el contenido de las mismas, el mes de inicio y fin, y el coste de la misma.</w:t>
      </w:r>
      <w:r w:rsidR="00995C46">
        <w:rPr>
          <w:rFonts w:ascii="Calibri" w:hAnsi="Calibri" w:cs="Calibri"/>
          <w:sz w:val="24"/>
          <w:szCs w:val="24"/>
        </w:rPr>
        <w:t xml:space="preserve"> (Se podrá incluir un diagrama de Gantt si se considera conveniente).</w:t>
      </w:r>
    </w:p>
    <w:p w14:paraId="5344F0EA" w14:textId="77777777" w:rsidR="00653BC4" w:rsidRDefault="00653BC4">
      <w:pPr>
        <w:ind w:left="360"/>
        <w:rPr>
          <w:rFonts w:ascii="Calibri" w:hAnsi="Calibri" w:cs="Calibri"/>
          <w:i/>
          <w:sz w:val="24"/>
          <w:szCs w:val="24"/>
          <w:u w:val="single"/>
        </w:rPr>
      </w:pPr>
    </w:p>
    <w:p w14:paraId="16DB2D6F" w14:textId="77777777" w:rsidR="00985656" w:rsidRDefault="00653BC4">
      <w:pPr>
        <w:ind w:left="360" w:firstLine="348"/>
        <w:rPr>
          <w:rFonts w:ascii="Calibri" w:hAnsi="Calibri" w:cs="Calibri"/>
          <w:i/>
          <w:sz w:val="24"/>
          <w:szCs w:val="24"/>
          <w:u w:val="single"/>
        </w:rPr>
      </w:pPr>
      <w:r>
        <w:rPr>
          <w:rFonts w:ascii="Calibri" w:hAnsi="Calibri" w:cs="Calibri"/>
          <w:i/>
          <w:sz w:val="24"/>
          <w:szCs w:val="24"/>
          <w:u w:val="single"/>
        </w:rPr>
        <w:t>Se muestra una primera línea 0 de la tabla como ejemplo</w:t>
      </w:r>
    </w:p>
    <w:p w14:paraId="716AA86E" w14:textId="2D2F5708" w:rsidR="00653BC4" w:rsidRDefault="00653BC4" w:rsidP="00985656"/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18"/>
        <w:gridCol w:w="4653"/>
        <w:gridCol w:w="1031"/>
        <w:gridCol w:w="1315"/>
        <w:gridCol w:w="1223"/>
      </w:tblGrid>
      <w:tr w:rsidR="00812474" w14:paraId="456D6EE4" w14:textId="77777777" w:rsidTr="00884B8B"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1A983"/>
          </w:tcPr>
          <w:p w14:paraId="23CC6B24" w14:textId="77777777" w:rsidR="00812474" w:rsidRDefault="00812474">
            <w:pPr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7436FC32" w14:textId="77777777" w:rsidR="00812474" w:rsidRDefault="00812474">
            <w:r>
              <w:rPr>
                <w:rFonts w:ascii="Calibri" w:hAnsi="Calibri" w:cs="Calibri"/>
                <w:iCs/>
                <w:sz w:val="24"/>
                <w:szCs w:val="24"/>
              </w:rPr>
              <w:t>Nº</w:t>
            </w:r>
          </w:p>
        </w:tc>
        <w:tc>
          <w:tcPr>
            <w:tcW w:w="46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1A983"/>
          </w:tcPr>
          <w:p w14:paraId="7C760C3C" w14:textId="77777777" w:rsidR="00812474" w:rsidRDefault="00812474">
            <w:pPr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57C06696" w14:textId="77777777" w:rsidR="00812474" w:rsidRDefault="00812474">
            <w:r>
              <w:rPr>
                <w:rFonts w:ascii="Calibri" w:hAnsi="Calibri" w:cs="Calibri"/>
                <w:iCs/>
                <w:sz w:val="24"/>
                <w:szCs w:val="24"/>
              </w:rPr>
              <w:t>Explicación de la actividad (en qué consiste y cuáles son sus resultados)</w:t>
            </w:r>
          </w:p>
        </w:tc>
        <w:tc>
          <w:tcPr>
            <w:tcW w:w="2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0B2C6E06" w14:textId="50636E5D" w:rsidR="00812474" w:rsidRDefault="00DA288D">
            <w:pPr>
              <w:jc w:val="center"/>
            </w:pPr>
            <w:r>
              <w:rPr>
                <w:rFonts w:ascii="Calibri" w:hAnsi="Calibri" w:cs="Calibri"/>
                <w:iCs/>
                <w:sz w:val="24"/>
                <w:szCs w:val="24"/>
              </w:rPr>
              <w:t>202</w:t>
            </w:r>
            <w:r w:rsidR="004F33C9">
              <w:rPr>
                <w:rFonts w:ascii="Calibri" w:hAnsi="Calibri" w:cs="Calibri"/>
                <w:iCs/>
                <w:sz w:val="24"/>
                <w:szCs w:val="24"/>
              </w:rPr>
              <w:t>6</w:t>
            </w:r>
          </w:p>
        </w:tc>
        <w:tc>
          <w:tcPr>
            <w:tcW w:w="12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A983"/>
          </w:tcPr>
          <w:p w14:paraId="42859460" w14:textId="77777777" w:rsidR="00812474" w:rsidRDefault="00812474">
            <w:pPr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199A098F" w14:textId="77777777" w:rsidR="00812474" w:rsidRDefault="00812474">
            <w:pPr>
              <w:jc w:val="center"/>
            </w:pPr>
            <w:r>
              <w:rPr>
                <w:rFonts w:ascii="Calibri" w:hAnsi="Calibri" w:cs="Calibri"/>
                <w:iCs/>
                <w:sz w:val="24"/>
                <w:szCs w:val="24"/>
              </w:rPr>
              <w:t>Coste (euros)</w:t>
            </w:r>
          </w:p>
        </w:tc>
      </w:tr>
      <w:tr w:rsidR="00812474" w14:paraId="3D846A6B" w14:textId="77777777" w:rsidTr="00884B8B">
        <w:tc>
          <w:tcPr>
            <w:tcW w:w="5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14:paraId="124406A9" w14:textId="77777777" w:rsidR="00812474" w:rsidRDefault="00812474">
            <w:pPr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46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14:paraId="56C02F1A" w14:textId="77777777" w:rsidR="00812474" w:rsidRDefault="00812474">
            <w:pPr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25DBCAA5" w14:textId="77777777" w:rsidR="00812474" w:rsidRDefault="00812474">
            <w:pPr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  <w:r>
              <w:rPr>
                <w:rFonts w:ascii="Calibri" w:hAnsi="Calibri" w:cs="Calibri"/>
                <w:iCs/>
                <w:sz w:val="24"/>
                <w:szCs w:val="24"/>
              </w:rPr>
              <w:t>Mes inicio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7BF9D961" w14:textId="77777777" w:rsidR="00812474" w:rsidRDefault="00812474">
            <w:pPr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  <w:r>
              <w:rPr>
                <w:rFonts w:ascii="Calibri" w:hAnsi="Calibri" w:cs="Calibri"/>
                <w:iCs/>
                <w:sz w:val="24"/>
                <w:szCs w:val="24"/>
              </w:rPr>
              <w:t>Mes finalización</w:t>
            </w:r>
          </w:p>
        </w:tc>
        <w:tc>
          <w:tcPr>
            <w:tcW w:w="12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14:paraId="3B155C58" w14:textId="77777777" w:rsidR="00812474" w:rsidRDefault="00812474">
            <w:pPr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</w:tr>
      <w:tr w:rsidR="00653BC4" w14:paraId="61B3A1FB" w14:textId="77777777">
        <w:trPr>
          <w:trHeight w:val="34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1BF36B88" w14:textId="77777777" w:rsidR="00653BC4" w:rsidRDefault="00653BC4"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64710005" w14:textId="77777777" w:rsidR="00653BC4" w:rsidRDefault="00653BC4"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Recopilación de información en diferentes medios para determinar la evolución de la tecnología en un sector productivo cualquiera.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5E1AA1D2" w14:textId="0619ED82" w:rsidR="00653BC4" w:rsidRDefault="004F33C9">
            <w:pPr>
              <w:jc w:val="center"/>
            </w:pPr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3EBEE59B" w14:textId="77777777" w:rsidR="00653BC4" w:rsidRDefault="00812474">
            <w:pPr>
              <w:jc w:val="center"/>
            </w:pPr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14:paraId="3C7B4FDD" w14:textId="77777777" w:rsidR="00653BC4" w:rsidRDefault="00653BC4">
            <w:pPr>
              <w:jc w:val="center"/>
            </w:pPr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5.000</w:t>
            </w:r>
          </w:p>
        </w:tc>
      </w:tr>
      <w:tr w:rsidR="00653BC4" w14:paraId="4DB1FF75" w14:textId="77777777" w:rsidTr="002D72FB">
        <w:trPr>
          <w:trHeight w:val="72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A0C13" w14:textId="77777777" w:rsidR="00653BC4" w:rsidRDefault="00653BC4"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E1256" w14:textId="77777777" w:rsidR="00653BC4" w:rsidRDefault="00653BC4">
            <w:pPr>
              <w:snapToGrid w:val="0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25A7E" w14:textId="77777777" w:rsidR="00653BC4" w:rsidRDefault="00653BC4">
            <w:pPr>
              <w:snapToGrid w:val="0"/>
              <w:jc w:val="center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640F4" w14:textId="77777777" w:rsidR="00653BC4" w:rsidRDefault="00653BC4">
            <w:pPr>
              <w:snapToGrid w:val="0"/>
              <w:jc w:val="center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BEC9" w14:textId="77777777" w:rsidR="00653BC4" w:rsidRDefault="00653BC4">
            <w:pPr>
              <w:snapToGrid w:val="0"/>
              <w:jc w:val="center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</w:tr>
      <w:tr w:rsidR="00653BC4" w14:paraId="7239ACF6" w14:textId="77777777" w:rsidTr="002D72FB">
        <w:trPr>
          <w:trHeight w:val="69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20E8F" w14:textId="77777777" w:rsidR="00653BC4" w:rsidRDefault="00653BC4">
            <w:r>
              <w:rPr>
                <w:rFonts w:ascii="Calibri" w:hAnsi="Calibri" w:cs="Calibri"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562BC" w14:textId="77777777" w:rsidR="00653BC4" w:rsidRDefault="00653BC4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99784" w14:textId="77777777" w:rsidR="00653BC4" w:rsidRDefault="00653BC4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69F42" w14:textId="77777777" w:rsidR="00653BC4" w:rsidRDefault="00653BC4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8DED" w14:textId="77777777" w:rsidR="00653BC4" w:rsidRDefault="00653BC4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</w:tr>
      <w:tr w:rsidR="00653BC4" w14:paraId="7F275269" w14:textId="77777777" w:rsidTr="002D72FB">
        <w:trPr>
          <w:trHeight w:val="70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D60D7" w14:textId="77777777" w:rsidR="00653BC4" w:rsidRDefault="00653BC4">
            <w:r>
              <w:rPr>
                <w:rFonts w:ascii="Calibri" w:hAnsi="Calibri" w:cs="Calibri"/>
                <w:iCs/>
                <w:sz w:val="24"/>
                <w:szCs w:val="24"/>
              </w:rPr>
              <w:t>3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8DB2A" w14:textId="77777777" w:rsidR="00653BC4" w:rsidRDefault="00653BC4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CC9E8" w14:textId="77777777" w:rsidR="00653BC4" w:rsidRDefault="00653BC4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A6F44" w14:textId="77777777" w:rsidR="00653BC4" w:rsidRDefault="00653BC4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876E" w14:textId="77777777" w:rsidR="00653BC4" w:rsidRDefault="00653BC4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</w:tr>
      <w:tr w:rsidR="00653BC4" w14:paraId="714D0202" w14:textId="77777777">
        <w:trPr>
          <w:trHeight w:val="850"/>
        </w:trPr>
        <w:tc>
          <w:tcPr>
            <w:tcW w:w="518" w:type="dxa"/>
            <w:tcBorders>
              <w:top w:val="single" w:sz="4" w:space="0" w:color="000000"/>
            </w:tcBorders>
          </w:tcPr>
          <w:p w14:paraId="229182FA" w14:textId="77777777" w:rsidR="00653BC4" w:rsidRDefault="00653BC4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A7BF9" w14:textId="77777777" w:rsidR="00653BC4" w:rsidRDefault="00653BC4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0152E06B" w14:textId="690E7944" w:rsidR="00653BC4" w:rsidRDefault="00653BC4">
            <w:r>
              <w:rPr>
                <w:rFonts w:ascii="Calibri" w:hAnsi="Calibri" w:cs="Calibri"/>
                <w:iCs/>
                <w:sz w:val="24"/>
                <w:szCs w:val="24"/>
              </w:rPr>
              <w:t>TOTAL</w:t>
            </w:r>
            <w:r w:rsidR="00A977DE">
              <w:rPr>
                <w:rFonts w:ascii="Calibri" w:hAnsi="Calibri" w:cs="Calibri"/>
                <w:iCs/>
                <w:sz w:val="24"/>
                <w:szCs w:val="24"/>
              </w:rPr>
              <w:t xml:space="preserve"> 202</w:t>
            </w:r>
            <w:r w:rsidR="004F33C9">
              <w:rPr>
                <w:rFonts w:ascii="Calibri" w:hAnsi="Calibri" w:cs="Calibri"/>
                <w:iCs/>
                <w:sz w:val="24"/>
                <w:szCs w:val="24"/>
              </w:rPr>
              <w:t>6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81DFE" w14:textId="77777777" w:rsidR="00653BC4" w:rsidRDefault="00653BC4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3912A" w14:textId="77777777" w:rsidR="00653BC4" w:rsidRDefault="00653BC4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4A8CF" w14:textId="77777777" w:rsidR="00653BC4" w:rsidRDefault="00653BC4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</w:tr>
    </w:tbl>
    <w:p w14:paraId="32530DD3" w14:textId="77777777" w:rsidR="00653BC4" w:rsidRDefault="00653BC4">
      <w:pPr>
        <w:pStyle w:val="Textoindependiente"/>
        <w:rPr>
          <w:rFonts w:ascii="Calibri" w:hAnsi="Calibri" w:cs="Calibri"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18"/>
        <w:gridCol w:w="4653"/>
        <w:gridCol w:w="1031"/>
        <w:gridCol w:w="1315"/>
        <w:gridCol w:w="1223"/>
      </w:tblGrid>
      <w:tr w:rsidR="00812474" w14:paraId="694B326D" w14:textId="77777777" w:rsidTr="00884B8B"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1A983"/>
          </w:tcPr>
          <w:p w14:paraId="37461E50" w14:textId="77777777" w:rsidR="00812474" w:rsidRDefault="00812474" w:rsidP="00D22B77">
            <w:pPr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1805A18E" w14:textId="77777777" w:rsidR="00812474" w:rsidRDefault="00812474" w:rsidP="00D22B77">
            <w:r>
              <w:rPr>
                <w:rFonts w:ascii="Calibri" w:hAnsi="Calibri" w:cs="Calibri"/>
                <w:iCs/>
                <w:sz w:val="24"/>
                <w:szCs w:val="24"/>
              </w:rPr>
              <w:t>Nº</w:t>
            </w:r>
          </w:p>
        </w:tc>
        <w:tc>
          <w:tcPr>
            <w:tcW w:w="46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1A983"/>
          </w:tcPr>
          <w:p w14:paraId="2B138ACC" w14:textId="77777777" w:rsidR="00812474" w:rsidRDefault="00812474" w:rsidP="00D22B77">
            <w:pPr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27C06F28" w14:textId="77777777" w:rsidR="00812474" w:rsidRDefault="00812474" w:rsidP="00D22B77">
            <w:r>
              <w:rPr>
                <w:rFonts w:ascii="Calibri" w:hAnsi="Calibri" w:cs="Calibri"/>
                <w:iCs/>
                <w:sz w:val="24"/>
                <w:szCs w:val="24"/>
              </w:rPr>
              <w:t>Explicación de la actividad (en qué consiste y cuáles son sus resultados)</w:t>
            </w:r>
          </w:p>
        </w:tc>
        <w:tc>
          <w:tcPr>
            <w:tcW w:w="2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1C750A1B" w14:textId="7D821BC0" w:rsidR="00812474" w:rsidRDefault="00DA288D" w:rsidP="00D22B77">
            <w:pPr>
              <w:jc w:val="center"/>
            </w:pPr>
            <w:r>
              <w:rPr>
                <w:rFonts w:ascii="Calibri" w:hAnsi="Calibri" w:cs="Calibri"/>
                <w:iCs/>
                <w:sz w:val="24"/>
                <w:szCs w:val="24"/>
              </w:rPr>
              <w:t>202</w:t>
            </w:r>
            <w:r w:rsidR="004F33C9">
              <w:rPr>
                <w:rFonts w:ascii="Calibri" w:hAnsi="Calibri" w:cs="Calibri"/>
                <w:iCs/>
                <w:sz w:val="24"/>
                <w:szCs w:val="24"/>
              </w:rPr>
              <w:t>7</w:t>
            </w:r>
          </w:p>
        </w:tc>
        <w:tc>
          <w:tcPr>
            <w:tcW w:w="12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A983"/>
          </w:tcPr>
          <w:p w14:paraId="5111669B" w14:textId="77777777" w:rsidR="00812474" w:rsidRDefault="00812474" w:rsidP="00D22B77">
            <w:pPr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239A1603" w14:textId="77777777" w:rsidR="00812474" w:rsidRDefault="00812474" w:rsidP="00D22B77">
            <w:pPr>
              <w:jc w:val="center"/>
            </w:pPr>
            <w:r>
              <w:rPr>
                <w:rFonts w:ascii="Calibri" w:hAnsi="Calibri" w:cs="Calibri"/>
                <w:iCs/>
                <w:sz w:val="24"/>
                <w:szCs w:val="24"/>
              </w:rPr>
              <w:t>Coste (euros)</w:t>
            </w:r>
          </w:p>
        </w:tc>
      </w:tr>
      <w:tr w:rsidR="00812474" w14:paraId="7F3346FA" w14:textId="77777777" w:rsidTr="00884B8B">
        <w:tc>
          <w:tcPr>
            <w:tcW w:w="5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14:paraId="04DA686D" w14:textId="77777777" w:rsidR="00812474" w:rsidRDefault="00812474" w:rsidP="00D22B77">
            <w:pPr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46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14:paraId="49E4D57E" w14:textId="77777777" w:rsidR="00812474" w:rsidRDefault="00812474" w:rsidP="00D22B77">
            <w:pPr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6ADF2FF1" w14:textId="77777777" w:rsidR="00812474" w:rsidRDefault="00812474" w:rsidP="00D22B77">
            <w:pPr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  <w:r>
              <w:rPr>
                <w:rFonts w:ascii="Calibri" w:hAnsi="Calibri" w:cs="Calibri"/>
                <w:iCs/>
                <w:sz w:val="24"/>
                <w:szCs w:val="24"/>
              </w:rPr>
              <w:t>Mes inicio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0F3F2358" w14:textId="77777777" w:rsidR="00812474" w:rsidRDefault="00812474" w:rsidP="00D22B77">
            <w:pPr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  <w:r>
              <w:rPr>
                <w:rFonts w:ascii="Calibri" w:hAnsi="Calibri" w:cs="Calibri"/>
                <w:iCs/>
                <w:sz w:val="24"/>
                <w:szCs w:val="24"/>
              </w:rPr>
              <w:t>Mes finalización</w:t>
            </w:r>
          </w:p>
        </w:tc>
        <w:tc>
          <w:tcPr>
            <w:tcW w:w="12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14:paraId="043BA4F0" w14:textId="77777777" w:rsidR="00812474" w:rsidRDefault="00812474" w:rsidP="00D22B77">
            <w:pPr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</w:tr>
      <w:tr w:rsidR="00812474" w14:paraId="17432975" w14:textId="77777777" w:rsidTr="00D22B77">
        <w:trPr>
          <w:trHeight w:val="34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6D36E312" w14:textId="77777777" w:rsidR="00812474" w:rsidRDefault="00812474" w:rsidP="00D22B77"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6DB22C49" w14:textId="77777777" w:rsidR="00812474" w:rsidRDefault="00812474" w:rsidP="00D22B77"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Recopilación de información en diferentes medios para determinar la evolución de la tecnología en un sector productivo cualquiera.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6759EB5F" w14:textId="77777777" w:rsidR="00812474" w:rsidRDefault="00812474" w:rsidP="00D22B77">
            <w:pPr>
              <w:jc w:val="center"/>
            </w:pPr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7FA78947" w14:textId="77777777" w:rsidR="00812474" w:rsidRDefault="00812474" w:rsidP="00D22B77">
            <w:pPr>
              <w:jc w:val="center"/>
            </w:pPr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14:paraId="594A6CF7" w14:textId="77777777" w:rsidR="00812474" w:rsidRDefault="00812474" w:rsidP="00D22B77">
            <w:pPr>
              <w:jc w:val="center"/>
            </w:pPr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5.000</w:t>
            </w:r>
          </w:p>
        </w:tc>
      </w:tr>
      <w:tr w:rsidR="00812474" w14:paraId="04304841" w14:textId="77777777" w:rsidTr="002D72FB">
        <w:trPr>
          <w:trHeight w:val="70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A2C4C" w14:textId="77777777" w:rsidR="00812474" w:rsidRDefault="00812474" w:rsidP="00D22B77"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21B53" w14:textId="77777777" w:rsidR="00812474" w:rsidRDefault="00812474" w:rsidP="00D22B77">
            <w:pPr>
              <w:snapToGrid w:val="0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F3670" w14:textId="77777777" w:rsidR="00812474" w:rsidRDefault="00812474" w:rsidP="00D22B77">
            <w:pPr>
              <w:snapToGrid w:val="0"/>
              <w:jc w:val="center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8471F" w14:textId="77777777" w:rsidR="00812474" w:rsidRDefault="00812474" w:rsidP="00D22B77">
            <w:pPr>
              <w:snapToGrid w:val="0"/>
              <w:jc w:val="center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4156" w14:textId="77777777" w:rsidR="00812474" w:rsidRDefault="00812474" w:rsidP="00D22B77">
            <w:pPr>
              <w:snapToGrid w:val="0"/>
              <w:jc w:val="center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</w:tr>
      <w:tr w:rsidR="00812474" w14:paraId="55E81351" w14:textId="77777777" w:rsidTr="002D72FB">
        <w:trPr>
          <w:trHeight w:val="71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08814" w14:textId="77777777" w:rsidR="00812474" w:rsidRDefault="00812474" w:rsidP="00D22B77">
            <w:r>
              <w:rPr>
                <w:rFonts w:ascii="Calibri" w:hAnsi="Calibri" w:cs="Calibri"/>
                <w:iCs/>
                <w:sz w:val="24"/>
                <w:szCs w:val="24"/>
              </w:rPr>
              <w:t>2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15662" w14:textId="77777777" w:rsidR="00812474" w:rsidRDefault="00812474" w:rsidP="00D22B77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BD5C0" w14:textId="77777777" w:rsidR="00812474" w:rsidRDefault="00812474" w:rsidP="00D22B77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A4132C" w14:textId="77777777" w:rsidR="00812474" w:rsidRDefault="00812474" w:rsidP="00D22B77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5275" w14:textId="77777777" w:rsidR="00812474" w:rsidRDefault="00812474" w:rsidP="00D22B77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</w:tr>
      <w:tr w:rsidR="00812474" w14:paraId="3E4CE0B5" w14:textId="77777777" w:rsidTr="002D72FB">
        <w:trPr>
          <w:trHeight w:val="68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9E8D6" w14:textId="77777777" w:rsidR="00812474" w:rsidRDefault="00812474" w:rsidP="00D22B77">
            <w:r>
              <w:rPr>
                <w:rFonts w:ascii="Calibri" w:hAnsi="Calibri" w:cs="Calibri"/>
                <w:iCs/>
                <w:sz w:val="24"/>
                <w:szCs w:val="24"/>
              </w:rPr>
              <w:t>3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639F4" w14:textId="77777777" w:rsidR="00812474" w:rsidRDefault="00812474" w:rsidP="00D22B77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A01CF" w14:textId="77777777" w:rsidR="00812474" w:rsidRDefault="00812474" w:rsidP="00D22B77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43691" w14:textId="77777777" w:rsidR="00812474" w:rsidRDefault="00812474" w:rsidP="00D22B77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46BE" w14:textId="77777777" w:rsidR="00812474" w:rsidRDefault="00812474" w:rsidP="00D22B77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</w:tr>
      <w:tr w:rsidR="00812474" w14:paraId="164646DB" w14:textId="77777777" w:rsidTr="00D22B77">
        <w:trPr>
          <w:trHeight w:val="850"/>
        </w:trPr>
        <w:tc>
          <w:tcPr>
            <w:tcW w:w="518" w:type="dxa"/>
            <w:tcBorders>
              <w:top w:val="single" w:sz="4" w:space="0" w:color="000000"/>
            </w:tcBorders>
          </w:tcPr>
          <w:p w14:paraId="265558FF" w14:textId="77777777" w:rsidR="00812474" w:rsidRDefault="00812474" w:rsidP="00D22B77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43EEED" w14:textId="77777777" w:rsidR="00812474" w:rsidRDefault="00812474" w:rsidP="00D22B77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5031CE17" w14:textId="559670A7" w:rsidR="00812474" w:rsidRDefault="00A977DE" w:rsidP="00D22B77">
            <w:r>
              <w:rPr>
                <w:rFonts w:ascii="Calibri" w:hAnsi="Calibri" w:cs="Calibri"/>
                <w:iCs/>
                <w:sz w:val="24"/>
                <w:szCs w:val="24"/>
              </w:rPr>
              <w:t>TOTAL 202</w:t>
            </w:r>
            <w:r w:rsidR="004F33C9">
              <w:rPr>
                <w:rFonts w:ascii="Calibri" w:hAnsi="Calibri" w:cs="Calibri"/>
                <w:iCs/>
                <w:sz w:val="24"/>
                <w:szCs w:val="24"/>
              </w:rPr>
              <w:t>7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C39F3" w14:textId="77777777" w:rsidR="00812474" w:rsidRDefault="00812474" w:rsidP="00D22B77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07E0D7" w14:textId="77777777" w:rsidR="00812474" w:rsidRDefault="00812474" w:rsidP="00D22B77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6F79" w14:textId="77777777" w:rsidR="00812474" w:rsidRDefault="00812474" w:rsidP="00D22B77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</w:tr>
    </w:tbl>
    <w:p w14:paraId="2119077E" w14:textId="77777777" w:rsidR="00812474" w:rsidRDefault="00812474">
      <w:pPr>
        <w:pStyle w:val="Textoindependiente"/>
        <w:rPr>
          <w:rFonts w:ascii="Calibri" w:hAnsi="Calibri" w:cs="Calibri"/>
          <w:sz w:val="24"/>
          <w:szCs w:val="24"/>
        </w:rPr>
      </w:pPr>
    </w:p>
    <w:p w14:paraId="57A6F017" w14:textId="77777777" w:rsidR="00985656" w:rsidRDefault="00985656">
      <w:pPr>
        <w:pStyle w:val="Textoindependiente"/>
        <w:rPr>
          <w:rFonts w:ascii="Calibri" w:hAnsi="Calibri" w:cs="Calibri"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18"/>
        <w:gridCol w:w="4653"/>
        <w:gridCol w:w="1031"/>
        <w:gridCol w:w="1315"/>
        <w:gridCol w:w="1223"/>
      </w:tblGrid>
      <w:tr w:rsidR="00131110" w14:paraId="6DBC4301" w14:textId="77777777" w:rsidTr="00884B8B"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1A983"/>
          </w:tcPr>
          <w:p w14:paraId="3A558A22" w14:textId="77777777" w:rsidR="00131110" w:rsidRDefault="00131110" w:rsidP="00D64EDA">
            <w:pPr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7EA103C7" w14:textId="77777777" w:rsidR="00131110" w:rsidRDefault="00131110" w:rsidP="00D64EDA">
            <w:r>
              <w:rPr>
                <w:rFonts w:ascii="Calibri" w:hAnsi="Calibri" w:cs="Calibri"/>
                <w:iCs/>
                <w:sz w:val="24"/>
                <w:szCs w:val="24"/>
              </w:rPr>
              <w:t>Nº</w:t>
            </w:r>
          </w:p>
        </w:tc>
        <w:tc>
          <w:tcPr>
            <w:tcW w:w="46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1A983"/>
          </w:tcPr>
          <w:p w14:paraId="021AE9CD" w14:textId="77777777" w:rsidR="00131110" w:rsidRDefault="00131110" w:rsidP="00D64EDA">
            <w:pPr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5D87FE5D" w14:textId="77777777" w:rsidR="00131110" w:rsidRDefault="00131110" w:rsidP="00D64EDA">
            <w:r>
              <w:rPr>
                <w:rFonts w:ascii="Calibri" w:hAnsi="Calibri" w:cs="Calibri"/>
                <w:iCs/>
                <w:sz w:val="24"/>
                <w:szCs w:val="24"/>
              </w:rPr>
              <w:t>Explicación de la actividad (en qué consiste y cuáles son sus resultados)</w:t>
            </w:r>
          </w:p>
        </w:tc>
        <w:tc>
          <w:tcPr>
            <w:tcW w:w="2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45362C06" w14:textId="6B3599CB" w:rsidR="00131110" w:rsidRDefault="00DA288D" w:rsidP="00D64EDA">
            <w:pPr>
              <w:jc w:val="center"/>
            </w:pPr>
            <w:r>
              <w:rPr>
                <w:rFonts w:ascii="Calibri" w:hAnsi="Calibri" w:cs="Calibri"/>
                <w:iCs/>
                <w:sz w:val="24"/>
                <w:szCs w:val="24"/>
              </w:rPr>
              <w:t>202</w:t>
            </w:r>
            <w:r w:rsidR="004F33C9">
              <w:rPr>
                <w:rFonts w:ascii="Calibri" w:hAnsi="Calibri" w:cs="Calibri"/>
                <w:iCs/>
                <w:sz w:val="24"/>
                <w:szCs w:val="24"/>
              </w:rPr>
              <w:t>8</w:t>
            </w:r>
          </w:p>
        </w:tc>
        <w:tc>
          <w:tcPr>
            <w:tcW w:w="12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A983"/>
          </w:tcPr>
          <w:p w14:paraId="4A43C4C9" w14:textId="77777777" w:rsidR="00131110" w:rsidRDefault="00131110" w:rsidP="00D64EDA">
            <w:pPr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24E12E5C" w14:textId="77777777" w:rsidR="00131110" w:rsidRDefault="00131110" w:rsidP="00D64EDA">
            <w:pPr>
              <w:jc w:val="center"/>
            </w:pPr>
            <w:r>
              <w:rPr>
                <w:rFonts w:ascii="Calibri" w:hAnsi="Calibri" w:cs="Calibri"/>
                <w:iCs/>
                <w:sz w:val="24"/>
                <w:szCs w:val="24"/>
              </w:rPr>
              <w:t>Coste (euros)</w:t>
            </w:r>
          </w:p>
        </w:tc>
      </w:tr>
      <w:tr w:rsidR="00131110" w14:paraId="0D1849F2" w14:textId="77777777" w:rsidTr="00884B8B">
        <w:tc>
          <w:tcPr>
            <w:tcW w:w="5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14:paraId="6A63776B" w14:textId="77777777" w:rsidR="00131110" w:rsidRDefault="00131110" w:rsidP="00D64EDA">
            <w:pPr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46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14:paraId="04E94008" w14:textId="77777777" w:rsidR="00131110" w:rsidRDefault="00131110" w:rsidP="00D64EDA">
            <w:pPr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034A2590" w14:textId="77777777" w:rsidR="00131110" w:rsidRDefault="00131110" w:rsidP="00D64EDA">
            <w:pPr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  <w:r>
              <w:rPr>
                <w:rFonts w:ascii="Calibri" w:hAnsi="Calibri" w:cs="Calibri"/>
                <w:iCs/>
                <w:sz w:val="24"/>
                <w:szCs w:val="24"/>
              </w:rPr>
              <w:t>Mes inicio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4E8FB0B2" w14:textId="77777777" w:rsidR="00131110" w:rsidRDefault="00131110" w:rsidP="00D64EDA">
            <w:pPr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  <w:r>
              <w:rPr>
                <w:rFonts w:ascii="Calibri" w:hAnsi="Calibri" w:cs="Calibri"/>
                <w:iCs/>
                <w:sz w:val="24"/>
                <w:szCs w:val="24"/>
              </w:rPr>
              <w:t>Mes finalización</w:t>
            </w:r>
          </w:p>
          <w:p w14:paraId="797A7D05" w14:textId="34A1C5CB" w:rsidR="006D5BFC" w:rsidRPr="006D5BFC" w:rsidRDefault="006D5BFC" w:rsidP="008C0DA7">
            <w:pPr>
              <w:jc w:val="center"/>
              <w:rPr>
                <w:rFonts w:ascii="Calibri" w:hAnsi="Calibri" w:cs="Calibri"/>
                <w:iCs/>
                <w:color w:val="FF0000"/>
                <w:sz w:val="24"/>
                <w:szCs w:val="24"/>
              </w:rPr>
            </w:pPr>
          </w:p>
        </w:tc>
        <w:tc>
          <w:tcPr>
            <w:tcW w:w="12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14:paraId="6B1B3049" w14:textId="77777777" w:rsidR="00131110" w:rsidRDefault="00131110" w:rsidP="00D64EDA">
            <w:pPr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</w:tr>
      <w:tr w:rsidR="00131110" w14:paraId="0288E890" w14:textId="77777777" w:rsidTr="00D64EDA">
        <w:trPr>
          <w:trHeight w:val="34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77D99244" w14:textId="77777777" w:rsidR="00131110" w:rsidRDefault="00131110" w:rsidP="00D64EDA"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70CD343C" w14:textId="77777777" w:rsidR="00131110" w:rsidRDefault="00131110" w:rsidP="00D64EDA"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Recopilación de información en diferentes medios para determinar la evolución de la tecnología en un sector productivo cualquiera.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0B59D39E" w14:textId="77777777" w:rsidR="00131110" w:rsidRDefault="00131110" w:rsidP="00D64EDA">
            <w:pPr>
              <w:jc w:val="center"/>
            </w:pPr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</w:tcPr>
          <w:p w14:paraId="10180495" w14:textId="77777777" w:rsidR="00131110" w:rsidRDefault="00131110" w:rsidP="00D64EDA">
            <w:pPr>
              <w:jc w:val="center"/>
            </w:pPr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14:paraId="047473BE" w14:textId="77777777" w:rsidR="00131110" w:rsidRDefault="00131110" w:rsidP="00D64EDA">
            <w:pPr>
              <w:jc w:val="center"/>
            </w:pPr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5.000</w:t>
            </w:r>
          </w:p>
        </w:tc>
      </w:tr>
      <w:tr w:rsidR="00131110" w14:paraId="75396771" w14:textId="77777777" w:rsidTr="002D72FB">
        <w:trPr>
          <w:trHeight w:val="73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E9A0D" w14:textId="77777777" w:rsidR="00131110" w:rsidRDefault="00131110" w:rsidP="00D64EDA"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8D857" w14:textId="77777777" w:rsidR="00131110" w:rsidRDefault="00131110" w:rsidP="00D64EDA">
            <w:pPr>
              <w:snapToGrid w:val="0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05680" w14:textId="77777777" w:rsidR="00131110" w:rsidRDefault="00131110" w:rsidP="00D64EDA">
            <w:pPr>
              <w:snapToGrid w:val="0"/>
              <w:jc w:val="center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33E9F" w14:textId="77777777" w:rsidR="00131110" w:rsidRDefault="00131110" w:rsidP="00D64EDA">
            <w:pPr>
              <w:snapToGrid w:val="0"/>
              <w:jc w:val="center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63699" w14:textId="77777777" w:rsidR="00131110" w:rsidRDefault="00131110" w:rsidP="00D64EDA">
            <w:pPr>
              <w:snapToGrid w:val="0"/>
              <w:jc w:val="center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</w:tr>
      <w:tr w:rsidR="00131110" w14:paraId="03C5AB35" w14:textId="77777777" w:rsidTr="002D72FB">
        <w:trPr>
          <w:trHeight w:val="68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24E6A" w14:textId="77777777" w:rsidR="00131110" w:rsidRDefault="00131110" w:rsidP="00D64EDA">
            <w:r>
              <w:rPr>
                <w:rFonts w:ascii="Calibri" w:hAnsi="Calibri" w:cs="Calibri"/>
                <w:iCs/>
                <w:sz w:val="24"/>
                <w:szCs w:val="24"/>
              </w:rPr>
              <w:t>2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715CC" w14:textId="77777777" w:rsidR="00131110" w:rsidRDefault="00131110" w:rsidP="00D64EDA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BEC0D" w14:textId="77777777" w:rsidR="00131110" w:rsidRDefault="00131110" w:rsidP="00D64EDA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BB0BA" w14:textId="77777777" w:rsidR="00131110" w:rsidRDefault="00131110" w:rsidP="00D64EDA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88BE" w14:textId="77777777" w:rsidR="00131110" w:rsidRDefault="00131110" w:rsidP="00D64EDA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</w:tr>
      <w:tr w:rsidR="00131110" w14:paraId="551C6170" w14:textId="77777777" w:rsidTr="002D72FB">
        <w:trPr>
          <w:trHeight w:val="71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BCFC" w14:textId="77777777" w:rsidR="00131110" w:rsidRDefault="00131110" w:rsidP="00D64EDA">
            <w:r>
              <w:rPr>
                <w:rFonts w:ascii="Calibri" w:hAnsi="Calibri" w:cs="Calibri"/>
                <w:iCs/>
                <w:sz w:val="24"/>
                <w:szCs w:val="24"/>
              </w:rPr>
              <w:t>3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FFA3E" w14:textId="77777777" w:rsidR="00131110" w:rsidRDefault="00131110" w:rsidP="00D64EDA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00F8B" w14:textId="77777777" w:rsidR="00131110" w:rsidRDefault="00131110" w:rsidP="00D64EDA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0F414" w14:textId="77777777" w:rsidR="00131110" w:rsidRDefault="00131110" w:rsidP="00D64EDA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8008" w14:textId="77777777" w:rsidR="00131110" w:rsidRDefault="00131110" w:rsidP="00D64EDA">
            <w:pPr>
              <w:snapToGrid w:val="0"/>
              <w:jc w:val="center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</w:tr>
      <w:tr w:rsidR="00131110" w14:paraId="286AE864" w14:textId="77777777" w:rsidTr="00D64EDA">
        <w:trPr>
          <w:trHeight w:val="850"/>
        </w:trPr>
        <w:tc>
          <w:tcPr>
            <w:tcW w:w="518" w:type="dxa"/>
            <w:tcBorders>
              <w:top w:val="single" w:sz="4" w:space="0" w:color="000000"/>
            </w:tcBorders>
          </w:tcPr>
          <w:p w14:paraId="3CD2D7CF" w14:textId="77777777" w:rsidR="00131110" w:rsidRDefault="00131110" w:rsidP="00D64EDA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DFD08" w14:textId="77777777" w:rsidR="00131110" w:rsidRDefault="00131110" w:rsidP="00D64EDA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50D11E22" w14:textId="4E7F2314" w:rsidR="00131110" w:rsidRDefault="00A977DE" w:rsidP="00BA0865">
            <w:r>
              <w:rPr>
                <w:rFonts w:ascii="Calibri" w:hAnsi="Calibri" w:cs="Calibri"/>
                <w:iCs/>
                <w:sz w:val="24"/>
                <w:szCs w:val="24"/>
              </w:rPr>
              <w:t>TOTAL 202</w:t>
            </w:r>
            <w:r w:rsidR="004F33C9">
              <w:rPr>
                <w:rFonts w:ascii="Calibri" w:hAnsi="Calibri" w:cs="Calibri"/>
                <w:iCs/>
                <w:sz w:val="24"/>
                <w:szCs w:val="24"/>
              </w:rPr>
              <w:t>8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7DCC82" w14:textId="77777777" w:rsidR="00131110" w:rsidRDefault="00131110" w:rsidP="00D64EDA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B35A6" w14:textId="77777777" w:rsidR="00131110" w:rsidRDefault="00131110" w:rsidP="00D64EDA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F167" w14:textId="77777777" w:rsidR="00131110" w:rsidRDefault="00131110" w:rsidP="00D64EDA">
            <w:pPr>
              <w:snapToGrid w:val="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</w:tr>
    </w:tbl>
    <w:p w14:paraId="2862146E" w14:textId="77777777" w:rsidR="00131110" w:rsidRDefault="00131110">
      <w:pPr>
        <w:pStyle w:val="Textoindependiente"/>
        <w:rPr>
          <w:rFonts w:ascii="Calibri" w:hAnsi="Calibri" w:cs="Calibri"/>
          <w:sz w:val="24"/>
          <w:szCs w:val="24"/>
        </w:rPr>
      </w:pPr>
    </w:p>
    <w:p w14:paraId="55B67A1B" w14:textId="77777777" w:rsidR="00653BC4" w:rsidRDefault="00653BC4" w:rsidP="00634BD2">
      <w:pPr>
        <w:pStyle w:val="Textoindependiente"/>
        <w:rPr>
          <w:rFonts w:ascii="Calibri" w:hAnsi="Calibri" w:cs="Calibri"/>
          <w:sz w:val="24"/>
          <w:szCs w:val="24"/>
        </w:rPr>
      </w:pPr>
    </w:p>
    <w:p w14:paraId="0429A836" w14:textId="77777777" w:rsidR="00565697" w:rsidRPr="00565697" w:rsidRDefault="00653BC4" w:rsidP="00565697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9" w:name="_Toc224548946"/>
      <w:r w:rsidRPr="00565697">
        <w:rPr>
          <w:szCs w:val="22"/>
        </w:rPr>
        <w:lastRenderedPageBreak/>
        <w:t>A.3 Justificación de la naturaleza del gasto previsto</w:t>
      </w:r>
      <w:bookmarkEnd w:id="9"/>
      <w:r w:rsidRPr="00565697">
        <w:rPr>
          <w:szCs w:val="22"/>
        </w:rPr>
        <w:t xml:space="preserve"> </w:t>
      </w:r>
    </w:p>
    <w:p w14:paraId="547735D9" w14:textId="500FD618" w:rsidR="00653BC4" w:rsidRDefault="00565697">
      <w:pPr>
        <w:pStyle w:val="Textoindependiente"/>
      </w:pPr>
      <w:r>
        <w:rPr>
          <w:rFonts w:ascii="Calibri" w:hAnsi="Calibri" w:cs="Calibri"/>
          <w:i/>
          <w:sz w:val="24"/>
          <w:szCs w:val="24"/>
        </w:rPr>
        <w:t>P</w:t>
      </w:r>
      <w:r w:rsidR="00653BC4">
        <w:rPr>
          <w:rFonts w:ascii="Calibri" w:hAnsi="Calibri" w:cs="Calibri"/>
          <w:i/>
          <w:sz w:val="24"/>
          <w:szCs w:val="24"/>
        </w:rPr>
        <w:t xml:space="preserve">roporcionar información para cada uno de los conceptos en los que se va a producir gasto y trasladar su importe a la plantilla indicada en el punto </w:t>
      </w:r>
      <w:r>
        <w:rPr>
          <w:rFonts w:ascii="Calibri" w:hAnsi="Calibri" w:cs="Calibri"/>
          <w:i/>
          <w:sz w:val="24"/>
          <w:szCs w:val="24"/>
        </w:rPr>
        <w:t>C</w:t>
      </w:r>
      <w:r w:rsidR="00653BC4">
        <w:rPr>
          <w:rFonts w:ascii="Calibri" w:hAnsi="Calibri" w:cs="Calibri"/>
          <w:i/>
          <w:sz w:val="24"/>
          <w:szCs w:val="24"/>
        </w:rPr>
        <w:t>.1</w:t>
      </w:r>
    </w:p>
    <w:p w14:paraId="7C59B014" w14:textId="77777777" w:rsidR="00653BC4" w:rsidRDefault="00653BC4">
      <w:pPr>
        <w:pStyle w:val="Textoindependiente"/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17C4DED6" w14:textId="77777777" w:rsidR="00507C08" w:rsidRDefault="00507C08" w:rsidP="00507C08">
      <w:pPr>
        <w:pStyle w:val="Textoindependiente"/>
        <w:widowControl w:val="0"/>
        <w:numPr>
          <w:ilvl w:val="0"/>
          <w:numId w:val="14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Identificar los perfiles del personal participante en el proyecto, indicando capacidades (titulación/formación, experiencia) y posición en la entidad solicitante.</w:t>
      </w:r>
    </w:p>
    <w:p w14:paraId="76A57D0C" w14:textId="77777777" w:rsidR="00507C08" w:rsidRDefault="00507C08" w:rsidP="00574FE9">
      <w:pPr>
        <w:pStyle w:val="Textoindependiente"/>
        <w:widowControl w:val="0"/>
        <w:numPr>
          <w:ilvl w:val="1"/>
          <w:numId w:val="14"/>
        </w:numPr>
        <w:spacing w:before="120"/>
        <w:ind w:left="1077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Detallar para cada persona participante la actividad concreta a desarrollar en el proyecto. En el caso de nuevas personas a contratar, identificar el perfil requerido, así como las tareas a realizar.</w:t>
      </w:r>
    </w:p>
    <w:p w14:paraId="45BB363C" w14:textId="77777777" w:rsidR="00507C08" w:rsidRDefault="00507C08" w:rsidP="00574FE9">
      <w:pPr>
        <w:pStyle w:val="Textoindependiente"/>
        <w:widowControl w:val="0"/>
        <w:numPr>
          <w:ilvl w:val="1"/>
          <w:numId w:val="14"/>
        </w:numPr>
        <w:spacing w:before="120"/>
        <w:ind w:left="1077" w:hanging="357"/>
      </w:pPr>
      <w:r>
        <w:rPr>
          <w:rFonts w:ascii="Calibri" w:hAnsi="Calibri" w:cs="Calibri"/>
          <w:sz w:val="24"/>
          <w:szCs w:val="24"/>
        </w:rPr>
        <w:t>Incluir coste horario medio estimado, teniendo en cuenta que el coste máximo para el personal propio subvencionable es 50 euros/hora. Igualmente, según se establece en la convocatoria, para aquellas entidades que sigan la modalidad de costes marginales, el personal propio cuyos costes sean con cargo a los presupuestos Generales del Estado o de la GVA, imputará las horas dedicadas al proyecto a un coste de 0,00 euros/hora.</w:t>
      </w:r>
    </w:p>
    <w:p w14:paraId="3A1C85D2" w14:textId="77777777" w:rsidR="00507C08" w:rsidRDefault="00507C08" w:rsidP="00507C08">
      <w:pPr>
        <w:pStyle w:val="Textoindependiente"/>
        <w:widowControl w:val="0"/>
        <w:rPr>
          <w:rFonts w:ascii="Calibri" w:hAnsi="Calibri" w:cs="Calibri"/>
          <w:sz w:val="24"/>
          <w:szCs w:val="24"/>
        </w:rPr>
      </w:pPr>
    </w:p>
    <w:tbl>
      <w:tblPr>
        <w:tblW w:w="9495" w:type="dxa"/>
        <w:jc w:val="center"/>
        <w:shd w:val="clear" w:color="auto" w:fill="F4B08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4"/>
        <w:gridCol w:w="3121"/>
        <w:gridCol w:w="2269"/>
        <w:gridCol w:w="1841"/>
      </w:tblGrid>
      <w:tr w:rsidR="00507C08" w14:paraId="6C744E75" w14:textId="77777777" w:rsidTr="00D97575">
        <w:trPr>
          <w:jc w:val="center"/>
        </w:trPr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A9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6A3F3" w14:textId="77777777" w:rsidR="00507C08" w:rsidRDefault="00507C08">
            <w:pPr>
              <w:pStyle w:val="Textoindependiente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>Apellidos y nombre</w:t>
            </w:r>
          </w:p>
        </w:tc>
        <w:tc>
          <w:tcPr>
            <w:tcW w:w="31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C993C" w14:textId="77777777" w:rsidR="00507C08" w:rsidRDefault="00507C08" w:rsidP="00D97575">
            <w:pPr>
              <w:pStyle w:val="Textoindependiente"/>
              <w:jc w:val="left"/>
              <w:rPr>
                <w:rFonts w:ascii="Aptos" w:hAnsi="Aptos"/>
                <w:sz w:val="22"/>
                <w:szCs w:val="22"/>
                <w:lang w:val="es-ES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1A9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F8BA9" w14:textId="77777777" w:rsidR="00507C08" w:rsidRDefault="00507C08">
            <w:pPr>
              <w:pStyle w:val="Textoindependiente"/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>Coste hora estimado</w:t>
            </w:r>
          </w:p>
        </w:tc>
        <w:tc>
          <w:tcPr>
            <w:tcW w:w="1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D856B" w14:textId="77777777" w:rsidR="00507C08" w:rsidRDefault="00507C08">
            <w:pPr>
              <w:pStyle w:val="Textoindependiente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507C08" w14:paraId="7A5380E7" w14:textId="77777777" w:rsidTr="00884B8B">
        <w:trPr>
          <w:jc w:val="center"/>
        </w:trPr>
        <w:tc>
          <w:tcPr>
            <w:tcW w:w="5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A9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2D09F" w14:textId="77777777" w:rsidR="00507C08" w:rsidRDefault="00507C08">
            <w:pPr>
              <w:pStyle w:val="Textoindependiente"/>
              <w:jc w:val="left"/>
              <w:rPr>
                <w:rFonts w:ascii="Aptos" w:hAnsi="Aptos"/>
                <w:sz w:val="22"/>
                <w:szCs w:val="22"/>
                <w:lang w:val="es-ES"/>
              </w:rPr>
            </w:pPr>
            <w:r>
              <w:rPr>
                <w:rFonts w:ascii="Aptos" w:hAnsi="Aptos"/>
                <w:sz w:val="22"/>
                <w:szCs w:val="22"/>
                <w:lang w:val="es-ES"/>
              </w:rPr>
              <w:t>Personal con cargo a presupuestos G. Estado o GVA</w:t>
            </w:r>
          </w:p>
        </w:tc>
        <w:tc>
          <w:tcPr>
            <w:tcW w:w="2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A2FD1" w14:textId="77777777" w:rsidR="00507C08" w:rsidRDefault="00507C08">
            <w:pPr>
              <w:pStyle w:val="Textoindependiente"/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>___ SI</w:t>
            </w:r>
          </w:p>
        </w:tc>
        <w:tc>
          <w:tcPr>
            <w:tcW w:w="1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92669" w14:textId="77777777" w:rsidR="00507C08" w:rsidRDefault="00507C08">
            <w:pPr>
              <w:pStyle w:val="Textoindependiente"/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___ NO</w:t>
            </w:r>
          </w:p>
        </w:tc>
      </w:tr>
      <w:tr w:rsidR="00507C08" w14:paraId="7FF9479F" w14:textId="77777777" w:rsidTr="00D97575">
        <w:trPr>
          <w:jc w:val="center"/>
        </w:trPr>
        <w:tc>
          <w:tcPr>
            <w:tcW w:w="2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A9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51A5F" w14:textId="77777777" w:rsidR="00507C08" w:rsidRDefault="00507C08">
            <w:pPr>
              <w:pStyle w:val="Textoindependiente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>Titulación /Formación</w:t>
            </w:r>
          </w:p>
        </w:tc>
        <w:tc>
          <w:tcPr>
            <w:tcW w:w="72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A37A" w14:textId="77777777" w:rsidR="00507C08" w:rsidRDefault="00507C08" w:rsidP="00D97575">
            <w:pPr>
              <w:pStyle w:val="Textoindependiente"/>
              <w:snapToGrid w:val="0"/>
              <w:jc w:val="left"/>
              <w:rPr>
                <w:rFonts w:ascii="Aptos" w:hAnsi="Aptos"/>
                <w:sz w:val="22"/>
                <w:szCs w:val="22"/>
                <w:lang w:val="es-ES"/>
              </w:rPr>
            </w:pPr>
          </w:p>
        </w:tc>
      </w:tr>
      <w:tr w:rsidR="00507C08" w14:paraId="08BDB1F5" w14:textId="77777777" w:rsidTr="00D97575">
        <w:trPr>
          <w:jc w:val="center"/>
        </w:trPr>
        <w:tc>
          <w:tcPr>
            <w:tcW w:w="2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A9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DA9D5" w14:textId="77777777" w:rsidR="00507C08" w:rsidRDefault="00507C08">
            <w:pPr>
              <w:pStyle w:val="Textoindependiente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>Posición</w:t>
            </w:r>
          </w:p>
        </w:tc>
        <w:tc>
          <w:tcPr>
            <w:tcW w:w="72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908A6" w14:textId="77777777" w:rsidR="00507C08" w:rsidRDefault="00507C08" w:rsidP="00D97575">
            <w:pPr>
              <w:pStyle w:val="Textoindependiente"/>
              <w:snapToGrid w:val="0"/>
              <w:jc w:val="left"/>
              <w:rPr>
                <w:rFonts w:ascii="Aptos" w:hAnsi="Aptos"/>
                <w:sz w:val="22"/>
                <w:szCs w:val="22"/>
                <w:lang w:val="es-ES"/>
              </w:rPr>
            </w:pPr>
          </w:p>
        </w:tc>
      </w:tr>
      <w:tr w:rsidR="00507C08" w14:paraId="5CCE74AB" w14:textId="77777777" w:rsidTr="00D97575">
        <w:trPr>
          <w:jc w:val="center"/>
        </w:trPr>
        <w:tc>
          <w:tcPr>
            <w:tcW w:w="2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A9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0BBF9" w14:textId="77777777" w:rsidR="00507C08" w:rsidRDefault="00507C08" w:rsidP="00507C08">
            <w:pPr>
              <w:pStyle w:val="Textoindependiente"/>
              <w:jc w:val="left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>Experiencia en Proyectos de CPI</w:t>
            </w:r>
          </w:p>
        </w:tc>
        <w:tc>
          <w:tcPr>
            <w:tcW w:w="72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03D0A" w14:textId="77777777" w:rsidR="00507C08" w:rsidRDefault="00507C08" w:rsidP="00D97575">
            <w:pPr>
              <w:pStyle w:val="Textoindependiente"/>
              <w:snapToGrid w:val="0"/>
              <w:jc w:val="left"/>
              <w:rPr>
                <w:rFonts w:ascii="Aptos" w:hAnsi="Aptos"/>
                <w:sz w:val="22"/>
                <w:szCs w:val="22"/>
              </w:rPr>
            </w:pPr>
          </w:p>
          <w:p w14:paraId="5BB274E9" w14:textId="77777777" w:rsidR="00507C08" w:rsidRDefault="00507C08" w:rsidP="00D97575">
            <w:pPr>
              <w:pStyle w:val="Textoindependiente"/>
              <w:snapToGrid w:val="0"/>
              <w:jc w:val="left"/>
              <w:rPr>
                <w:rFonts w:ascii="Aptos" w:hAnsi="Aptos"/>
                <w:sz w:val="22"/>
                <w:szCs w:val="22"/>
              </w:rPr>
            </w:pPr>
          </w:p>
          <w:p w14:paraId="683BE509" w14:textId="77777777" w:rsidR="00507C08" w:rsidRDefault="00507C08" w:rsidP="00D97575">
            <w:pPr>
              <w:pStyle w:val="Textoindependiente"/>
              <w:snapToGrid w:val="0"/>
              <w:jc w:val="left"/>
              <w:rPr>
                <w:rFonts w:ascii="Aptos" w:hAnsi="Aptos"/>
                <w:sz w:val="22"/>
                <w:szCs w:val="22"/>
              </w:rPr>
            </w:pPr>
          </w:p>
        </w:tc>
      </w:tr>
      <w:tr w:rsidR="00507C08" w14:paraId="597AF9D8" w14:textId="77777777" w:rsidTr="00D97575">
        <w:trPr>
          <w:jc w:val="center"/>
        </w:trPr>
        <w:tc>
          <w:tcPr>
            <w:tcW w:w="2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A9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E9B42" w14:textId="77777777" w:rsidR="00507C08" w:rsidRDefault="00507C08">
            <w:pPr>
              <w:pStyle w:val="Textoindependiente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>Actividad / Tareas</w:t>
            </w:r>
          </w:p>
        </w:tc>
        <w:tc>
          <w:tcPr>
            <w:tcW w:w="72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73CB3" w14:textId="77777777" w:rsidR="00507C08" w:rsidRDefault="00507C08" w:rsidP="00D97575">
            <w:pPr>
              <w:pStyle w:val="Textoindependiente"/>
              <w:snapToGrid w:val="0"/>
              <w:jc w:val="left"/>
              <w:rPr>
                <w:rFonts w:ascii="Aptos" w:hAnsi="Aptos"/>
                <w:sz w:val="22"/>
                <w:szCs w:val="22"/>
                <w:lang w:val="es-ES"/>
              </w:rPr>
            </w:pPr>
          </w:p>
          <w:p w14:paraId="10604D1D" w14:textId="77777777" w:rsidR="00507C08" w:rsidRDefault="00507C08" w:rsidP="00D97575">
            <w:pPr>
              <w:pStyle w:val="Textoindependiente"/>
              <w:snapToGrid w:val="0"/>
              <w:jc w:val="left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5DCFC908" w14:textId="77777777" w:rsidR="00507C08" w:rsidRDefault="00507C08" w:rsidP="00507C08">
      <w:pPr>
        <w:pStyle w:val="Textoindependiente"/>
        <w:widowControl w:val="0"/>
        <w:rPr>
          <w:rFonts w:ascii="Calibri" w:hAnsi="Calibri" w:cs="Calibri"/>
          <w:sz w:val="24"/>
          <w:szCs w:val="24"/>
        </w:rPr>
      </w:pPr>
    </w:p>
    <w:p w14:paraId="07601186" w14:textId="77777777" w:rsidR="00653BC4" w:rsidRDefault="00653BC4">
      <w:pPr>
        <w:pStyle w:val="Textoindependiente"/>
        <w:widowControl w:val="0"/>
        <w:numPr>
          <w:ilvl w:val="0"/>
          <w:numId w:val="5"/>
        </w:numPr>
      </w:pPr>
      <w:r>
        <w:rPr>
          <w:rFonts w:ascii="Calibri" w:hAnsi="Calibri" w:cs="Calibri"/>
          <w:sz w:val="24"/>
          <w:szCs w:val="24"/>
        </w:rPr>
        <w:t xml:space="preserve">En su caso, explicar el objetivo o contenido de los contratos con servicios externos de consultoría o asistencia técnica, identificando, si se conoce, al organismo a contratar, o indicando las características y capacidades que se necesitan. </w:t>
      </w:r>
    </w:p>
    <w:p w14:paraId="0B8CFE73" w14:textId="77777777" w:rsidR="00653BC4" w:rsidRDefault="00653BC4">
      <w:pPr>
        <w:pStyle w:val="Textoindependiente"/>
        <w:widowControl w:val="0"/>
        <w:numPr>
          <w:ilvl w:val="0"/>
          <w:numId w:val="5"/>
        </w:numPr>
      </w:pPr>
      <w:r>
        <w:rPr>
          <w:rFonts w:ascii="Calibri" w:hAnsi="Calibri" w:cs="Calibri"/>
          <w:sz w:val="24"/>
          <w:szCs w:val="24"/>
        </w:rPr>
        <w:t>Explicar la utilización del material fungible y suministros e identificar a los proveedores si se conocen.</w:t>
      </w:r>
    </w:p>
    <w:p w14:paraId="3B0A412B" w14:textId="50BB8B9F" w:rsidR="00653BC4" w:rsidRPr="008F2869" w:rsidRDefault="00653BC4">
      <w:pPr>
        <w:pStyle w:val="Textoindependiente"/>
        <w:widowControl w:val="0"/>
        <w:numPr>
          <w:ilvl w:val="0"/>
          <w:numId w:val="5"/>
        </w:numPr>
      </w:pPr>
      <w:r>
        <w:rPr>
          <w:rFonts w:ascii="Calibri" w:hAnsi="Calibri" w:cs="Calibri"/>
          <w:sz w:val="24"/>
          <w:szCs w:val="24"/>
        </w:rPr>
        <w:t>Identificar la necesidad de los gastos de desplazamiento y alojamiento que se plantean en el proyecto</w:t>
      </w:r>
      <w:r w:rsidR="00C45A35">
        <w:rPr>
          <w:rFonts w:ascii="Calibri" w:hAnsi="Calibri" w:cs="Calibri"/>
          <w:sz w:val="24"/>
          <w:szCs w:val="24"/>
        </w:rPr>
        <w:t>.</w:t>
      </w:r>
    </w:p>
    <w:p w14:paraId="7CFB3891" w14:textId="4EBE6374" w:rsidR="008F2869" w:rsidRDefault="008F2869" w:rsidP="00B4302D">
      <w:pPr>
        <w:pStyle w:val="Textoindependiente"/>
        <w:widowControl w:val="0"/>
        <w:ind w:left="720"/>
      </w:pPr>
    </w:p>
    <w:p w14:paraId="1372DBBA" w14:textId="77777777" w:rsidR="006D0ACE" w:rsidRDefault="006D0ACE" w:rsidP="007469B1">
      <w:pPr>
        <w:pStyle w:val="Textoindependiente"/>
        <w:rPr>
          <w:rFonts w:ascii="Calibri" w:hAnsi="Calibri" w:cs="Calibri"/>
          <w:sz w:val="24"/>
          <w:szCs w:val="24"/>
        </w:rPr>
      </w:pPr>
    </w:p>
    <w:p w14:paraId="38641E86" w14:textId="77777777" w:rsidR="006D0ACE" w:rsidRDefault="006D0ACE">
      <w:pPr>
        <w:pStyle w:val="Textoindependiente"/>
        <w:ind w:left="360"/>
        <w:rPr>
          <w:rFonts w:ascii="Calibri" w:hAnsi="Calibri" w:cs="Calibri"/>
          <w:sz w:val="24"/>
          <w:szCs w:val="24"/>
        </w:rPr>
      </w:pPr>
    </w:p>
    <w:p w14:paraId="16A8C451" w14:textId="037589B6" w:rsidR="00565697" w:rsidRPr="00565697" w:rsidRDefault="00653BC4" w:rsidP="00565697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10" w:name="_Toc224548947"/>
      <w:r w:rsidRPr="00565697">
        <w:rPr>
          <w:szCs w:val="22"/>
        </w:rPr>
        <w:t>A</w:t>
      </w:r>
      <w:r w:rsidR="00DC3DEB">
        <w:rPr>
          <w:szCs w:val="22"/>
        </w:rPr>
        <w:t>.</w:t>
      </w:r>
      <w:r w:rsidRPr="00565697">
        <w:rPr>
          <w:szCs w:val="22"/>
        </w:rPr>
        <w:t>4 Detalle de la participación económica y estructura por cada una de las fases o actividades</w:t>
      </w:r>
      <w:bookmarkEnd w:id="10"/>
    </w:p>
    <w:p w14:paraId="73F3DE1B" w14:textId="06DD3672" w:rsidR="00653BC4" w:rsidRDefault="00565697">
      <w:pPr>
        <w:pStyle w:val="Textoindependiente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  <w:u w:val="single"/>
        </w:rPr>
        <w:t>R</w:t>
      </w:r>
      <w:r w:rsidR="00653BC4">
        <w:rPr>
          <w:rFonts w:ascii="Calibri" w:hAnsi="Calibri" w:cs="Calibri"/>
          <w:i/>
          <w:sz w:val="24"/>
          <w:szCs w:val="24"/>
          <w:u w:val="single"/>
        </w:rPr>
        <w:t>eplicar el siguiente cuadro tantas veces como sea necesario</w:t>
      </w:r>
      <w:r>
        <w:rPr>
          <w:rFonts w:ascii="Calibri" w:hAnsi="Calibri" w:cs="Calibri"/>
          <w:i/>
          <w:sz w:val="24"/>
          <w:szCs w:val="24"/>
          <w:u w:val="single"/>
        </w:rPr>
        <w:t>.</w:t>
      </w:r>
    </w:p>
    <w:p w14:paraId="6D9CB36F" w14:textId="77777777" w:rsidR="00E76800" w:rsidRDefault="00E76800">
      <w:pPr>
        <w:pStyle w:val="Textoindependiente"/>
        <w:rPr>
          <w:rFonts w:ascii="Calibri" w:hAnsi="Calibri" w:cs="Calibri"/>
          <w:i/>
          <w:sz w:val="24"/>
          <w:szCs w:val="24"/>
        </w:rPr>
      </w:pPr>
    </w:p>
    <w:p w14:paraId="4A497AA8" w14:textId="081C8C32" w:rsidR="00653BC4" w:rsidRDefault="00DA288D">
      <w:pPr>
        <w:pStyle w:val="Textoindependiente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>ACTIVIDADES 202</w:t>
      </w:r>
      <w:r w:rsidR="004F33C9">
        <w:rPr>
          <w:rFonts w:ascii="Calibri" w:hAnsi="Calibri" w:cs="Calibri"/>
          <w:i/>
          <w:sz w:val="24"/>
          <w:szCs w:val="24"/>
        </w:rPr>
        <w:t>6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12"/>
        <w:gridCol w:w="5397"/>
        <w:gridCol w:w="1605"/>
      </w:tblGrid>
      <w:tr w:rsidR="00653BC4" w14:paraId="2E9020CE" w14:textId="77777777" w:rsidTr="00884B8B"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7FF34D67" w14:textId="77777777" w:rsidR="00653BC4" w:rsidRDefault="00653BC4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N</w:t>
            </w:r>
            <w:r w:rsidR="00507C08">
              <w:rPr>
                <w:rFonts w:ascii="Calibri" w:hAnsi="Calibri" w:cs="Calibri"/>
                <w:sz w:val="24"/>
                <w:szCs w:val="24"/>
              </w:rPr>
              <w:t>º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Actividad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33ED6879" w14:textId="77777777" w:rsidR="00653BC4" w:rsidRDefault="00653BC4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Concepto de gasto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/>
          </w:tcPr>
          <w:p w14:paraId="35CDADC5" w14:textId="77777777" w:rsidR="00653BC4" w:rsidRDefault="00653BC4">
            <w:pPr>
              <w:pStyle w:val="Textoindependiente"/>
              <w:jc w:val="center"/>
            </w:pPr>
            <w:r>
              <w:rPr>
                <w:rFonts w:ascii="Calibri" w:hAnsi="Calibri" w:cs="Calibri"/>
                <w:sz w:val="24"/>
                <w:szCs w:val="24"/>
              </w:rPr>
              <w:t>Presupuesto (euros)</w:t>
            </w:r>
          </w:p>
        </w:tc>
      </w:tr>
      <w:tr w:rsidR="00653BC4" w14:paraId="2CE31F29" w14:textId="77777777">
        <w:trPr>
          <w:cantSplit/>
        </w:trPr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74830" w14:textId="77777777" w:rsidR="00653BC4" w:rsidRDefault="00653BC4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  <w:p w14:paraId="4BA952F9" w14:textId="77777777" w:rsidR="00653BC4" w:rsidRDefault="00653BC4">
            <w:pPr>
              <w:pStyle w:val="Textoindependiente"/>
              <w:rPr>
                <w:rFonts w:ascii="Calibri" w:hAnsi="Calibri" w:cs="Calibri"/>
                <w:sz w:val="24"/>
                <w:szCs w:val="24"/>
              </w:rPr>
            </w:pPr>
          </w:p>
          <w:p w14:paraId="39E0E5C3" w14:textId="77777777" w:rsidR="00653BC4" w:rsidRDefault="00653BC4">
            <w:pPr>
              <w:pStyle w:val="Textoindependiente"/>
              <w:rPr>
                <w:rFonts w:ascii="Calibri" w:hAnsi="Calibri" w:cs="Calibri"/>
                <w:sz w:val="24"/>
                <w:szCs w:val="24"/>
              </w:rPr>
            </w:pPr>
          </w:p>
          <w:p w14:paraId="03DB3260" w14:textId="77777777" w:rsidR="00653BC4" w:rsidRDefault="00653BC4">
            <w:pPr>
              <w:pStyle w:val="Textoindependiente"/>
              <w:jc w:val="center"/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839C3" w14:textId="77777777" w:rsidR="00653BC4" w:rsidRDefault="00653BC4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Personal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99C0" w14:textId="77777777" w:rsidR="00653BC4" w:rsidRDefault="00653BC4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53BC4" w14:paraId="4EAA6371" w14:textId="77777777">
        <w:trPr>
          <w:cantSplit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F3B84" w14:textId="77777777" w:rsidR="00653BC4" w:rsidRDefault="00653BC4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B05B4" w14:textId="77777777" w:rsidR="00653BC4" w:rsidRDefault="00653BC4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Servicios externos de consultoría y asistencia técnica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A08E" w14:textId="77777777" w:rsidR="00653BC4" w:rsidRDefault="00653BC4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53BC4" w14:paraId="3A50D56A" w14:textId="77777777">
        <w:trPr>
          <w:cantSplit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5C9A1" w14:textId="77777777" w:rsidR="00653BC4" w:rsidRDefault="00653BC4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50EB0" w14:textId="77777777" w:rsidR="00653BC4" w:rsidRDefault="00653BC4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Material fungible y suministros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50AD" w14:textId="77777777" w:rsidR="00653BC4" w:rsidRDefault="00653BC4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53BC4" w14:paraId="0006171E" w14:textId="77777777">
        <w:trPr>
          <w:cantSplit/>
          <w:trHeight w:val="40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811CF" w14:textId="77777777" w:rsidR="00653BC4" w:rsidRDefault="00653BC4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004EC" w14:textId="77777777" w:rsidR="00653BC4" w:rsidRDefault="00653BC4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Desplazamiento y alojamiento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9998" w14:textId="77777777" w:rsidR="00653BC4" w:rsidRDefault="00653BC4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53BC4" w14:paraId="2716E6F6" w14:textId="77777777">
        <w:trPr>
          <w:cantSplit/>
          <w:trHeight w:val="372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18489" w14:textId="77777777" w:rsidR="00653BC4" w:rsidRDefault="00653BC4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63CCF" w14:textId="77777777" w:rsidR="00653BC4" w:rsidRDefault="00653BC4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Informe de auditoría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ABCF" w14:textId="77777777" w:rsidR="00653BC4" w:rsidRDefault="00653BC4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53BC4" w14:paraId="09F7FD28" w14:textId="77777777">
        <w:trPr>
          <w:cantSplit/>
          <w:trHeight w:val="679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A73F23" w14:textId="77777777" w:rsidR="00653BC4" w:rsidRDefault="00653BC4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2DFE68" w14:textId="77777777" w:rsidR="00653BC4" w:rsidRDefault="00653BC4">
            <w:pPr>
              <w:pStyle w:val="Textoindependiente"/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72858357" w14:textId="77777777" w:rsidR="00653BC4" w:rsidRDefault="00653BC4" w:rsidP="00131110">
            <w:pPr>
              <w:pStyle w:val="Textoindependiente"/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Total </w:t>
            </w:r>
            <w:r w:rsidR="00836BED">
              <w:rPr>
                <w:rFonts w:ascii="Calibri" w:hAnsi="Calibri" w:cs="Calibri"/>
                <w:b/>
                <w:sz w:val="24"/>
                <w:szCs w:val="24"/>
              </w:rPr>
              <w:t>actividad nº 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C9D37" w14:textId="77777777" w:rsidR="00653BC4" w:rsidRDefault="00653BC4">
            <w:pPr>
              <w:pStyle w:val="Textoindependiente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09B7A786" w14:textId="77777777" w:rsidR="00653BC4" w:rsidRDefault="00653BC4">
      <w:pPr>
        <w:rPr>
          <w:rFonts w:ascii="Calibri" w:hAnsi="Calibri" w:cs="Calibri"/>
          <w:i/>
          <w:iCs/>
          <w:sz w:val="24"/>
          <w:szCs w:val="24"/>
        </w:rPr>
      </w:pPr>
    </w:p>
    <w:p w14:paraId="65A277CD" w14:textId="77777777" w:rsidR="008906C2" w:rsidRDefault="008906C2">
      <w:pPr>
        <w:rPr>
          <w:rFonts w:ascii="Calibri" w:hAnsi="Calibri" w:cs="Calibri"/>
          <w:i/>
          <w:iCs/>
          <w:sz w:val="24"/>
          <w:szCs w:val="24"/>
        </w:rPr>
      </w:pPr>
    </w:p>
    <w:p w14:paraId="24DACF30" w14:textId="4C6C3BF3" w:rsidR="008906C2" w:rsidRDefault="00BA0865">
      <w:pPr>
        <w:rPr>
          <w:rFonts w:ascii="Calibri" w:hAnsi="Calibri" w:cs="Calibri"/>
          <w:i/>
          <w:iCs/>
          <w:sz w:val="24"/>
          <w:szCs w:val="24"/>
        </w:rPr>
      </w:pPr>
      <w:r>
        <w:rPr>
          <w:rFonts w:ascii="Calibri" w:hAnsi="Calibri" w:cs="Calibri"/>
          <w:i/>
          <w:iCs/>
          <w:sz w:val="24"/>
          <w:szCs w:val="24"/>
        </w:rPr>
        <w:t>ACTIVIDADES 202</w:t>
      </w:r>
      <w:r w:rsidR="004F33C9">
        <w:rPr>
          <w:rFonts w:ascii="Calibri" w:hAnsi="Calibri" w:cs="Calibri"/>
          <w:i/>
          <w:iCs/>
          <w:sz w:val="24"/>
          <w:szCs w:val="24"/>
        </w:rPr>
        <w:t>7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12"/>
        <w:gridCol w:w="5397"/>
        <w:gridCol w:w="1605"/>
      </w:tblGrid>
      <w:tr w:rsidR="008906C2" w14:paraId="374BE4FA" w14:textId="77777777" w:rsidTr="00884B8B"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794B247F" w14:textId="77777777" w:rsidR="008906C2" w:rsidRDefault="008906C2" w:rsidP="00D22B77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N</w:t>
            </w:r>
            <w:r w:rsidR="00507C08">
              <w:rPr>
                <w:rFonts w:ascii="Calibri" w:hAnsi="Calibri" w:cs="Calibri"/>
                <w:sz w:val="24"/>
                <w:szCs w:val="24"/>
              </w:rPr>
              <w:t>º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Actividad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52C427F4" w14:textId="77777777" w:rsidR="008906C2" w:rsidRDefault="008906C2" w:rsidP="00D22B77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Concepto de gasto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/>
          </w:tcPr>
          <w:p w14:paraId="4A3D9362" w14:textId="77777777" w:rsidR="008906C2" w:rsidRDefault="008906C2" w:rsidP="00D22B77">
            <w:pPr>
              <w:pStyle w:val="Textoindependiente"/>
              <w:jc w:val="center"/>
            </w:pPr>
            <w:r>
              <w:rPr>
                <w:rFonts w:ascii="Calibri" w:hAnsi="Calibri" w:cs="Calibri"/>
                <w:sz w:val="24"/>
                <w:szCs w:val="24"/>
              </w:rPr>
              <w:t>Presupuesto (euros)</w:t>
            </w:r>
          </w:p>
        </w:tc>
      </w:tr>
      <w:tr w:rsidR="008906C2" w14:paraId="05F068E1" w14:textId="77777777" w:rsidTr="00D22B77">
        <w:trPr>
          <w:cantSplit/>
        </w:trPr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C2482" w14:textId="77777777" w:rsidR="008906C2" w:rsidRDefault="008906C2" w:rsidP="00D22B77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  <w:p w14:paraId="02317954" w14:textId="77777777" w:rsidR="008906C2" w:rsidRDefault="008906C2" w:rsidP="00D22B77">
            <w:pPr>
              <w:pStyle w:val="Textoindependiente"/>
              <w:rPr>
                <w:rFonts w:ascii="Calibri" w:hAnsi="Calibri" w:cs="Calibri"/>
                <w:sz w:val="24"/>
                <w:szCs w:val="24"/>
              </w:rPr>
            </w:pPr>
          </w:p>
          <w:p w14:paraId="3F0846C9" w14:textId="77777777" w:rsidR="008906C2" w:rsidRDefault="008906C2" w:rsidP="00D22B77">
            <w:pPr>
              <w:pStyle w:val="Textoindependiente"/>
              <w:rPr>
                <w:rFonts w:ascii="Calibri" w:hAnsi="Calibri" w:cs="Calibri"/>
                <w:sz w:val="24"/>
                <w:szCs w:val="24"/>
              </w:rPr>
            </w:pPr>
          </w:p>
          <w:p w14:paraId="3B905A80" w14:textId="77777777" w:rsidR="008906C2" w:rsidRDefault="008906C2" w:rsidP="00D22B77">
            <w:pPr>
              <w:pStyle w:val="Textoindependiente"/>
              <w:jc w:val="center"/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CA3F0" w14:textId="77777777" w:rsidR="008906C2" w:rsidRDefault="008906C2" w:rsidP="00D22B77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Personal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F3F2" w14:textId="77777777" w:rsidR="008906C2" w:rsidRDefault="008906C2" w:rsidP="00D22B77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906C2" w14:paraId="2F4E7C8F" w14:textId="77777777" w:rsidTr="00D22B77">
        <w:trPr>
          <w:cantSplit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42AAB" w14:textId="77777777" w:rsidR="008906C2" w:rsidRDefault="008906C2" w:rsidP="00D22B77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5E566" w14:textId="77777777" w:rsidR="008906C2" w:rsidRDefault="008906C2" w:rsidP="00D22B77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Servicios externos de consultoría y asistencia técnica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E3686" w14:textId="77777777" w:rsidR="008906C2" w:rsidRDefault="008906C2" w:rsidP="00D22B77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906C2" w14:paraId="214B58B0" w14:textId="77777777" w:rsidTr="00D22B77">
        <w:trPr>
          <w:cantSplit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D5788" w14:textId="77777777" w:rsidR="008906C2" w:rsidRDefault="008906C2" w:rsidP="00D22B77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3F797" w14:textId="77777777" w:rsidR="008906C2" w:rsidRDefault="008906C2" w:rsidP="00D22B77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Material fungible y suministros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2702" w14:textId="77777777" w:rsidR="008906C2" w:rsidRDefault="008906C2" w:rsidP="00D22B77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906C2" w14:paraId="2B8BC98A" w14:textId="77777777" w:rsidTr="00D22B77">
        <w:trPr>
          <w:cantSplit/>
          <w:trHeight w:val="40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60D36" w14:textId="77777777" w:rsidR="008906C2" w:rsidRDefault="008906C2" w:rsidP="00D22B77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85B014" w14:textId="77777777" w:rsidR="008906C2" w:rsidRDefault="008906C2" w:rsidP="00D22B77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Desplazamiento y alojamiento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0B279" w14:textId="77777777" w:rsidR="008906C2" w:rsidRDefault="008906C2" w:rsidP="00D22B77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906C2" w14:paraId="763D0941" w14:textId="77777777" w:rsidTr="00D22B77">
        <w:trPr>
          <w:cantSplit/>
          <w:trHeight w:val="372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BF7718" w14:textId="77777777" w:rsidR="008906C2" w:rsidRDefault="008906C2" w:rsidP="00D22B77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8A3E4" w14:textId="77777777" w:rsidR="008906C2" w:rsidRDefault="008906C2" w:rsidP="00D22B77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Informe de auditoría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4494E" w14:textId="77777777" w:rsidR="008906C2" w:rsidRDefault="008906C2" w:rsidP="00D22B77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906C2" w14:paraId="14617814" w14:textId="77777777" w:rsidTr="00D22B77">
        <w:trPr>
          <w:cantSplit/>
          <w:trHeight w:val="679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8ED3D" w14:textId="77777777" w:rsidR="008906C2" w:rsidRDefault="008906C2" w:rsidP="00D22B77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D202EB" w14:textId="77777777" w:rsidR="008906C2" w:rsidRDefault="008906C2" w:rsidP="00D22B77">
            <w:pPr>
              <w:pStyle w:val="Textoindependiente"/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72C6CF54" w14:textId="77777777" w:rsidR="008906C2" w:rsidRDefault="00836BED" w:rsidP="00D22B77">
            <w:pPr>
              <w:pStyle w:val="Textoindependiente"/>
            </w:pPr>
            <w:r>
              <w:rPr>
                <w:rFonts w:ascii="Calibri" w:hAnsi="Calibri" w:cs="Calibri"/>
                <w:b/>
                <w:sz w:val="24"/>
                <w:szCs w:val="24"/>
              </w:rPr>
              <w:t>Total actividad nº 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0CC153" w14:textId="77777777" w:rsidR="008906C2" w:rsidRDefault="008906C2" w:rsidP="00D22B77">
            <w:pPr>
              <w:pStyle w:val="Textoindependiente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7A485275" w14:textId="77777777" w:rsidR="00131110" w:rsidRDefault="00131110">
      <w:pPr>
        <w:rPr>
          <w:rFonts w:ascii="Calibri" w:hAnsi="Calibri" w:cs="Calibri"/>
        </w:rPr>
      </w:pPr>
    </w:p>
    <w:p w14:paraId="43903F60" w14:textId="77777777" w:rsidR="00131110" w:rsidRDefault="00131110">
      <w:pPr>
        <w:rPr>
          <w:rFonts w:ascii="Calibri" w:hAnsi="Calibri" w:cs="Calibri"/>
        </w:rPr>
      </w:pPr>
    </w:p>
    <w:p w14:paraId="0FDC1CDF" w14:textId="380029EF" w:rsidR="00131110" w:rsidRPr="00131110" w:rsidRDefault="00BA0865">
      <w:pPr>
        <w:rPr>
          <w:rFonts w:ascii="Calibri" w:hAnsi="Calibri" w:cs="Calibri"/>
          <w:i/>
          <w:iCs/>
          <w:sz w:val="24"/>
          <w:szCs w:val="24"/>
        </w:rPr>
      </w:pPr>
      <w:r>
        <w:rPr>
          <w:rFonts w:ascii="Calibri" w:hAnsi="Calibri" w:cs="Calibri"/>
          <w:i/>
          <w:iCs/>
          <w:sz w:val="24"/>
          <w:szCs w:val="24"/>
        </w:rPr>
        <w:t>ACTIVIDADES 202</w:t>
      </w:r>
      <w:r w:rsidR="004F33C9">
        <w:rPr>
          <w:rFonts w:ascii="Calibri" w:hAnsi="Calibri" w:cs="Calibri"/>
          <w:i/>
          <w:iCs/>
          <w:sz w:val="24"/>
          <w:szCs w:val="24"/>
        </w:rPr>
        <w:t>8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12"/>
        <w:gridCol w:w="5397"/>
        <w:gridCol w:w="1605"/>
      </w:tblGrid>
      <w:tr w:rsidR="00131110" w14:paraId="224CDC15" w14:textId="77777777" w:rsidTr="00884B8B"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0A4C4612" w14:textId="77777777" w:rsidR="00131110" w:rsidRDefault="00131110" w:rsidP="00D64EDA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N</w:t>
            </w:r>
            <w:r w:rsidR="00507C08">
              <w:rPr>
                <w:rFonts w:ascii="Calibri" w:hAnsi="Calibri" w:cs="Calibri"/>
                <w:sz w:val="24"/>
                <w:szCs w:val="24"/>
              </w:rPr>
              <w:t>º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Actividad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2B28D6B7" w14:textId="77777777" w:rsidR="00131110" w:rsidRDefault="00131110" w:rsidP="00D64EDA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Concepto de gasto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/>
          </w:tcPr>
          <w:p w14:paraId="58C1EA78" w14:textId="77777777" w:rsidR="00131110" w:rsidRDefault="00131110" w:rsidP="00D64EDA">
            <w:pPr>
              <w:pStyle w:val="Textoindependiente"/>
              <w:jc w:val="center"/>
            </w:pPr>
            <w:r>
              <w:rPr>
                <w:rFonts w:ascii="Calibri" w:hAnsi="Calibri" w:cs="Calibri"/>
                <w:sz w:val="24"/>
                <w:szCs w:val="24"/>
              </w:rPr>
              <w:t>Presupuesto (euros)</w:t>
            </w:r>
          </w:p>
        </w:tc>
      </w:tr>
      <w:tr w:rsidR="00131110" w14:paraId="13A5D31E" w14:textId="77777777" w:rsidTr="00D64EDA">
        <w:trPr>
          <w:cantSplit/>
        </w:trPr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3C6FA" w14:textId="77777777" w:rsidR="00131110" w:rsidRDefault="00131110" w:rsidP="00D64EDA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  <w:p w14:paraId="1B154B40" w14:textId="77777777" w:rsidR="00131110" w:rsidRDefault="00131110" w:rsidP="00D64EDA">
            <w:pPr>
              <w:pStyle w:val="Textoindependiente"/>
              <w:rPr>
                <w:rFonts w:ascii="Calibri" w:hAnsi="Calibri" w:cs="Calibri"/>
                <w:sz w:val="24"/>
                <w:szCs w:val="24"/>
              </w:rPr>
            </w:pPr>
          </w:p>
          <w:p w14:paraId="1AF4956B" w14:textId="77777777" w:rsidR="00131110" w:rsidRDefault="00131110" w:rsidP="00D64EDA">
            <w:pPr>
              <w:pStyle w:val="Textoindependiente"/>
              <w:rPr>
                <w:rFonts w:ascii="Calibri" w:hAnsi="Calibri" w:cs="Calibri"/>
                <w:sz w:val="24"/>
                <w:szCs w:val="24"/>
              </w:rPr>
            </w:pPr>
          </w:p>
          <w:p w14:paraId="3414E212" w14:textId="77777777" w:rsidR="00131110" w:rsidRDefault="00131110" w:rsidP="00D64EDA">
            <w:pPr>
              <w:pStyle w:val="Textoindependiente"/>
              <w:jc w:val="center"/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188DC" w14:textId="77777777" w:rsidR="00131110" w:rsidRDefault="00131110" w:rsidP="00D64EDA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Personal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1BDE" w14:textId="77777777" w:rsidR="00131110" w:rsidRDefault="00131110" w:rsidP="00D64EDA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1110" w14:paraId="76505ADC" w14:textId="77777777" w:rsidTr="00D64EDA">
        <w:trPr>
          <w:cantSplit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0D39A" w14:textId="77777777" w:rsidR="00131110" w:rsidRDefault="00131110" w:rsidP="00D64EDA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2B381" w14:textId="77777777" w:rsidR="00131110" w:rsidRDefault="00131110" w:rsidP="00D64EDA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Servicios externos de consultoría y asistencia técnica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3FAA" w14:textId="77777777" w:rsidR="00131110" w:rsidRDefault="00131110" w:rsidP="00D64EDA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1110" w14:paraId="6F12594B" w14:textId="77777777" w:rsidTr="00D64EDA">
        <w:trPr>
          <w:cantSplit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A9EBD" w14:textId="77777777" w:rsidR="00131110" w:rsidRDefault="00131110" w:rsidP="00D64EDA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687308" w14:textId="77777777" w:rsidR="00131110" w:rsidRDefault="00131110" w:rsidP="00D64EDA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Material fungible y suministros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C07E" w14:textId="77777777" w:rsidR="00131110" w:rsidRDefault="00131110" w:rsidP="00D64EDA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1110" w14:paraId="5C8615DF" w14:textId="77777777" w:rsidTr="00D64EDA">
        <w:trPr>
          <w:cantSplit/>
          <w:trHeight w:val="40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882F1" w14:textId="77777777" w:rsidR="00131110" w:rsidRDefault="00131110" w:rsidP="00D64EDA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41239" w14:textId="77777777" w:rsidR="00131110" w:rsidRDefault="00131110" w:rsidP="00D64EDA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Desplazamiento y alojamiento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D0CD" w14:textId="77777777" w:rsidR="00131110" w:rsidRDefault="00131110" w:rsidP="00D64EDA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1110" w14:paraId="4758DAC2" w14:textId="77777777" w:rsidTr="00D64EDA">
        <w:trPr>
          <w:cantSplit/>
          <w:trHeight w:val="372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1FE34" w14:textId="77777777" w:rsidR="00131110" w:rsidRDefault="00131110" w:rsidP="00D64EDA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1E3D6" w14:textId="77777777" w:rsidR="00131110" w:rsidRDefault="00131110" w:rsidP="00D64EDA">
            <w:pPr>
              <w:pStyle w:val="Textoindependiente"/>
            </w:pPr>
            <w:r>
              <w:rPr>
                <w:rFonts w:ascii="Calibri" w:hAnsi="Calibri" w:cs="Calibri"/>
                <w:sz w:val="24"/>
                <w:szCs w:val="24"/>
              </w:rPr>
              <w:t>Informe de auditoría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6581" w14:textId="77777777" w:rsidR="00131110" w:rsidRDefault="00131110" w:rsidP="00D64EDA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1110" w14:paraId="44EBBE90" w14:textId="77777777" w:rsidTr="00D64EDA">
        <w:trPr>
          <w:cantSplit/>
          <w:trHeight w:val="679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D1699" w14:textId="77777777" w:rsidR="00131110" w:rsidRDefault="00131110" w:rsidP="00D64EDA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E8C86A" w14:textId="77777777" w:rsidR="00131110" w:rsidRDefault="00131110" w:rsidP="00D64EDA">
            <w:pPr>
              <w:pStyle w:val="Textoindependiente"/>
              <w:snapToGrid w:val="0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215D8CBC" w14:textId="77777777" w:rsidR="00131110" w:rsidRDefault="00836BED" w:rsidP="00D64EDA">
            <w:pPr>
              <w:pStyle w:val="Textoindependiente"/>
            </w:pPr>
            <w:r>
              <w:rPr>
                <w:rFonts w:ascii="Calibri" w:hAnsi="Calibri" w:cs="Calibri"/>
                <w:b/>
                <w:sz w:val="24"/>
                <w:szCs w:val="24"/>
              </w:rPr>
              <w:t>Total actividad nº 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CECD673" w14:textId="77777777" w:rsidR="00131110" w:rsidRDefault="00131110" w:rsidP="00D64EDA">
            <w:pPr>
              <w:pStyle w:val="Textoindependiente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22FA6A6A" w14:textId="77777777" w:rsidR="00131110" w:rsidRDefault="00131110">
      <w:pPr>
        <w:rPr>
          <w:rFonts w:ascii="Calibri" w:hAnsi="Calibri" w:cs="Calibri"/>
        </w:rPr>
      </w:pPr>
    </w:p>
    <w:p w14:paraId="7BD11EA6" w14:textId="77777777" w:rsidR="00653BC4" w:rsidRDefault="00653BC4">
      <w:pPr>
        <w:rPr>
          <w:rFonts w:ascii="Calibri" w:hAnsi="Calibri" w:cs="Calibri"/>
          <w:b/>
          <w:bCs/>
          <w:i/>
          <w:iCs/>
          <w:sz w:val="24"/>
          <w:szCs w:val="24"/>
        </w:rPr>
      </w:pPr>
    </w:p>
    <w:p w14:paraId="2091C4B6" w14:textId="77777777" w:rsidR="00653BC4" w:rsidRPr="00565697" w:rsidRDefault="00653BC4" w:rsidP="00565697">
      <w:pPr>
        <w:pStyle w:val="AVI-Titulo1"/>
        <w:tabs>
          <w:tab w:val="clear" w:pos="720"/>
        </w:tabs>
        <w:rPr>
          <w:szCs w:val="22"/>
        </w:rPr>
      </w:pPr>
      <w:bookmarkStart w:id="11" w:name="_Toc224548948"/>
      <w:r w:rsidRPr="00565697">
        <w:rPr>
          <w:szCs w:val="22"/>
        </w:rPr>
        <w:t>B. Características de la entidad</w:t>
      </w:r>
      <w:bookmarkEnd w:id="11"/>
    </w:p>
    <w:p w14:paraId="13343E15" w14:textId="77777777" w:rsidR="00653BC4" w:rsidRPr="00985656" w:rsidRDefault="00653BC4">
      <w:pPr>
        <w:rPr>
          <w:rFonts w:ascii="Calibri" w:hAnsi="Calibri" w:cs="Calibri"/>
          <w:b/>
          <w:bCs/>
          <w:i/>
          <w:iCs/>
          <w:sz w:val="24"/>
          <w:szCs w:val="24"/>
        </w:rPr>
      </w:pPr>
    </w:p>
    <w:p w14:paraId="563E5570" w14:textId="77777777" w:rsidR="00653BC4" w:rsidRPr="00565697" w:rsidRDefault="00653BC4" w:rsidP="00565697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12" w:name="_Toc224548949"/>
      <w:r w:rsidRPr="00565697">
        <w:rPr>
          <w:szCs w:val="22"/>
        </w:rPr>
        <w:t>B.1 Naturaleza y finalidades del solicitante</w:t>
      </w:r>
      <w:bookmarkEnd w:id="12"/>
    </w:p>
    <w:p w14:paraId="3060912A" w14:textId="77777777" w:rsidR="00653BC4" w:rsidRPr="00985656" w:rsidRDefault="00653BC4">
      <w:pPr>
        <w:pStyle w:val="Textoindependiente"/>
        <w:widowControl w:val="0"/>
        <w:numPr>
          <w:ilvl w:val="0"/>
          <w:numId w:val="2"/>
        </w:numPr>
        <w:jc w:val="left"/>
        <w:rPr>
          <w:sz w:val="24"/>
          <w:szCs w:val="24"/>
        </w:rPr>
      </w:pPr>
      <w:r w:rsidRPr="00985656">
        <w:rPr>
          <w:rFonts w:ascii="Calibri" w:hAnsi="Calibri" w:cs="Calibri"/>
          <w:sz w:val="24"/>
          <w:szCs w:val="24"/>
        </w:rPr>
        <w:t>Proporcionar la siguiente información:</w:t>
      </w:r>
    </w:p>
    <w:p w14:paraId="03ADCC2E" w14:textId="77777777" w:rsidR="00653BC4" w:rsidRPr="00985656" w:rsidRDefault="00653BC4">
      <w:pPr>
        <w:pStyle w:val="Textoindependiente"/>
        <w:widowControl w:val="0"/>
        <w:numPr>
          <w:ilvl w:val="0"/>
          <w:numId w:val="7"/>
        </w:numPr>
        <w:rPr>
          <w:sz w:val="24"/>
          <w:szCs w:val="24"/>
        </w:rPr>
      </w:pPr>
      <w:r w:rsidRPr="00985656">
        <w:rPr>
          <w:rFonts w:ascii="Calibri" w:hAnsi="Calibri" w:cs="Calibri"/>
          <w:sz w:val="24"/>
          <w:szCs w:val="24"/>
        </w:rPr>
        <w:t>Plan estratégico u objetivos generales de la entidad solicitante.</w:t>
      </w:r>
    </w:p>
    <w:p w14:paraId="3D7EC4F9" w14:textId="77777777" w:rsidR="00653BC4" w:rsidRPr="00413647" w:rsidRDefault="00653BC4">
      <w:pPr>
        <w:pStyle w:val="Textoindependiente"/>
        <w:widowControl w:val="0"/>
        <w:numPr>
          <w:ilvl w:val="0"/>
          <w:numId w:val="7"/>
        </w:numPr>
        <w:rPr>
          <w:sz w:val="24"/>
          <w:szCs w:val="24"/>
        </w:rPr>
      </w:pPr>
      <w:r w:rsidRPr="00985656">
        <w:rPr>
          <w:rFonts w:ascii="Calibri" w:hAnsi="Calibri" w:cs="Calibri"/>
          <w:sz w:val="24"/>
          <w:szCs w:val="24"/>
        </w:rPr>
        <w:t>Relación de proyectos más relevantes relacionados con la innovación, en curso y ya realizados.</w:t>
      </w:r>
    </w:p>
    <w:p w14:paraId="43574A24" w14:textId="77777777" w:rsidR="00413647" w:rsidRPr="00AD0353" w:rsidRDefault="00413647">
      <w:pPr>
        <w:pStyle w:val="Textoindependiente"/>
        <w:widowControl w:val="0"/>
        <w:numPr>
          <w:ilvl w:val="0"/>
          <w:numId w:val="7"/>
        </w:numPr>
        <w:rPr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Existencia o previsión de creación de un equipo de CPI.</w:t>
      </w:r>
    </w:p>
    <w:p w14:paraId="06C41E13" w14:textId="77777777" w:rsidR="00AD0353" w:rsidRPr="00985656" w:rsidRDefault="00AD0353" w:rsidP="00AD0353">
      <w:pPr>
        <w:pStyle w:val="Textoindependiente"/>
        <w:widowControl w:val="0"/>
        <w:ind w:left="1080"/>
        <w:rPr>
          <w:sz w:val="24"/>
          <w:szCs w:val="24"/>
        </w:rPr>
      </w:pPr>
    </w:p>
    <w:p w14:paraId="5EBC51A8" w14:textId="77777777" w:rsidR="00565697" w:rsidRPr="00565697" w:rsidRDefault="00653BC4" w:rsidP="00565697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13" w:name="_Toc224548950"/>
      <w:r w:rsidRPr="00565697">
        <w:rPr>
          <w:szCs w:val="22"/>
        </w:rPr>
        <w:t>B.2 En su caso, naturaleza y finalidades del organismo de consultoría o asistencia técnica</w:t>
      </w:r>
      <w:bookmarkEnd w:id="13"/>
      <w:r w:rsidRPr="00565697">
        <w:rPr>
          <w:szCs w:val="22"/>
        </w:rPr>
        <w:t xml:space="preserve"> </w:t>
      </w:r>
    </w:p>
    <w:p w14:paraId="2CC26DF5" w14:textId="1AFAC1D6" w:rsidR="00653BC4" w:rsidRPr="00985656" w:rsidRDefault="00565697">
      <w:pPr>
        <w:pStyle w:val="Textoindependiente"/>
        <w:rPr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lastRenderedPageBreak/>
        <w:t>E</w:t>
      </w:r>
      <w:r w:rsidR="00653BC4" w:rsidRPr="00985656">
        <w:rPr>
          <w:rFonts w:ascii="Calibri" w:hAnsi="Calibri" w:cs="Calibri"/>
          <w:i/>
          <w:sz w:val="24"/>
          <w:szCs w:val="24"/>
        </w:rPr>
        <w:t>n caso de no conocerse todavía, explicar al menos las características del centro que se requieren</w:t>
      </w:r>
      <w:r>
        <w:rPr>
          <w:rFonts w:ascii="Calibri" w:hAnsi="Calibri" w:cs="Calibri"/>
          <w:i/>
          <w:sz w:val="24"/>
          <w:szCs w:val="24"/>
        </w:rPr>
        <w:t>.</w:t>
      </w:r>
    </w:p>
    <w:p w14:paraId="3A012C8B" w14:textId="77777777" w:rsidR="00653BC4" w:rsidRPr="00985656" w:rsidRDefault="00653BC4">
      <w:pPr>
        <w:pStyle w:val="Textoindependiente"/>
        <w:widowControl w:val="0"/>
        <w:numPr>
          <w:ilvl w:val="0"/>
          <w:numId w:val="2"/>
        </w:numPr>
        <w:jc w:val="left"/>
        <w:rPr>
          <w:sz w:val="24"/>
          <w:szCs w:val="24"/>
        </w:rPr>
      </w:pPr>
      <w:r w:rsidRPr="00985656">
        <w:rPr>
          <w:rFonts w:ascii="Calibri" w:hAnsi="Calibri" w:cs="Calibri"/>
          <w:sz w:val="24"/>
          <w:szCs w:val="24"/>
        </w:rPr>
        <w:t>Proporcionar la siguiente información:</w:t>
      </w:r>
    </w:p>
    <w:p w14:paraId="5A16907C" w14:textId="77777777" w:rsidR="00653BC4" w:rsidRPr="00985656" w:rsidRDefault="00653BC4">
      <w:pPr>
        <w:pStyle w:val="Textoindependiente"/>
        <w:widowControl w:val="0"/>
        <w:numPr>
          <w:ilvl w:val="0"/>
          <w:numId w:val="7"/>
        </w:numPr>
        <w:rPr>
          <w:sz w:val="24"/>
          <w:szCs w:val="24"/>
        </w:rPr>
      </w:pPr>
      <w:r w:rsidRPr="00985656">
        <w:rPr>
          <w:rFonts w:ascii="Calibri" w:hAnsi="Calibri" w:cs="Calibri"/>
          <w:sz w:val="24"/>
          <w:szCs w:val="24"/>
        </w:rPr>
        <w:t>Relación de proyectos más relevantes relacionados con la innovación, en curso y ya realizados.</w:t>
      </w:r>
    </w:p>
    <w:p w14:paraId="0923513E" w14:textId="24C99C40" w:rsidR="006B4E41" w:rsidRPr="00565697" w:rsidRDefault="00653BC4" w:rsidP="00565697">
      <w:pPr>
        <w:pStyle w:val="AVI-Titulo1"/>
        <w:tabs>
          <w:tab w:val="clear" w:pos="720"/>
        </w:tabs>
        <w:rPr>
          <w:szCs w:val="22"/>
        </w:rPr>
      </w:pPr>
      <w:bookmarkStart w:id="14" w:name="_Toc224548951"/>
      <w:r w:rsidRPr="00565697">
        <w:rPr>
          <w:szCs w:val="22"/>
        </w:rPr>
        <w:t>C</w:t>
      </w:r>
      <w:r w:rsidR="006B4E41" w:rsidRPr="00565697">
        <w:rPr>
          <w:szCs w:val="22"/>
        </w:rPr>
        <w:t>. Presupuesto resumido</w:t>
      </w:r>
      <w:bookmarkEnd w:id="14"/>
    </w:p>
    <w:p w14:paraId="2AF071D2" w14:textId="77777777" w:rsidR="006B4E41" w:rsidRPr="00985656" w:rsidRDefault="006B4E41" w:rsidP="006B4E41">
      <w:pPr>
        <w:pStyle w:val="Textoindependiente"/>
        <w:rPr>
          <w:rFonts w:ascii="Calibri" w:hAnsi="Calibri" w:cs="Calibri"/>
          <w:color w:val="000000"/>
          <w:sz w:val="24"/>
          <w:szCs w:val="24"/>
          <w:lang w:val="es-ES"/>
        </w:rPr>
      </w:pPr>
    </w:p>
    <w:p w14:paraId="654B44E7" w14:textId="6A8D6837" w:rsidR="006B4E41" w:rsidRPr="00565697" w:rsidRDefault="00565697" w:rsidP="00565697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15" w:name="_Toc224548952"/>
      <w:r w:rsidRPr="00565697">
        <w:rPr>
          <w:szCs w:val="22"/>
        </w:rPr>
        <w:t>C</w:t>
      </w:r>
      <w:r w:rsidR="006B4E41" w:rsidRPr="00565697">
        <w:rPr>
          <w:szCs w:val="22"/>
        </w:rPr>
        <w:t>.1. Resumen del presupuesto global del proyecto</w:t>
      </w:r>
      <w:bookmarkEnd w:id="15"/>
    </w:p>
    <w:p w14:paraId="139F33ED" w14:textId="77777777" w:rsidR="00E76800" w:rsidRPr="00985656" w:rsidRDefault="00E76800" w:rsidP="00E76800">
      <w:pPr>
        <w:suppressAutoHyphens w:val="0"/>
        <w:autoSpaceDE w:val="0"/>
        <w:autoSpaceDN w:val="0"/>
        <w:adjustRightInd w:val="0"/>
        <w:jc w:val="left"/>
        <w:rPr>
          <w:rFonts w:ascii="Calibri" w:hAnsi="Calibri" w:cs="Calibri"/>
          <w:b/>
          <w:i/>
          <w:sz w:val="24"/>
          <w:szCs w:val="24"/>
          <w:u w:val="single"/>
        </w:rPr>
      </w:pPr>
    </w:p>
    <w:p w14:paraId="5D97D50D" w14:textId="77777777" w:rsidR="00E76800" w:rsidRPr="00985656" w:rsidRDefault="00E76800" w:rsidP="00E76800">
      <w:pPr>
        <w:suppressAutoHyphens w:val="0"/>
        <w:autoSpaceDE w:val="0"/>
        <w:autoSpaceDN w:val="0"/>
        <w:adjustRightInd w:val="0"/>
        <w:jc w:val="left"/>
        <w:rPr>
          <w:rFonts w:ascii="Calibri" w:hAnsi="Calibri" w:cs="Calibri"/>
          <w:i/>
          <w:color w:val="000000"/>
          <w:sz w:val="24"/>
          <w:szCs w:val="24"/>
        </w:rPr>
      </w:pPr>
      <w:r w:rsidRPr="00985656">
        <w:rPr>
          <w:rFonts w:ascii="Calibri" w:hAnsi="Calibri" w:cs="Calibri"/>
          <w:b/>
          <w:i/>
          <w:sz w:val="24"/>
          <w:szCs w:val="24"/>
          <w:u w:val="single"/>
        </w:rPr>
        <w:t>Nota:</w:t>
      </w:r>
      <w:r w:rsidRPr="00985656">
        <w:rPr>
          <w:rFonts w:ascii="Calibri" w:hAnsi="Calibri" w:cs="Calibri"/>
          <w:i/>
          <w:color w:val="000000"/>
          <w:sz w:val="24"/>
          <w:szCs w:val="24"/>
        </w:rPr>
        <w:t xml:space="preserve"> La convocatoria recoge que la ejecución de los proyectos deberá necesariamente plantearse con duración de tres anualidades y el presupuesto del proyecto deberá tener una distribución que cumpla la siguiente estructura de gasto:</w:t>
      </w:r>
    </w:p>
    <w:p w14:paraId="24D53847" w14:textId="0FCFC0FF" w:rsidR="00E76800" w:rsidRPr="00985656" w:rsidRDefault="00A977DE" w:rsidP="00E76800">
      <w:pPr>
        <w:numPr>
          <w:ilvl w:val="0"/>
          <w:numId w:val="11"/>
        </w:numPr>
        <w:suppressAutoHyphens w:val="0"/>
        <w:autoSpaceDE w:val="0"/>
        <w:autoSpaceDN w:val="0"/>
        <w:adjustRightInd w:val="0"/>
        <w:jc w:val="left"/>
        <w:rPr>
          <w:rFonts w:ascii="Calibri" w:hAnsi="Calibri" w:cs="Calibri"/>
          <w:i/>
          <w:color w:val="000000"/>
          <w:sz w:val="24"/>
          <w:szCs w:val="24"/>
        </w:rPr>
      </w:pPr>
      <w:r w:rsidRPr="00985656">
        <w:rPr>
          <w:rFonts w:ascii="Calibri" w:hAnsi="Calibri" w:cs="Calibri"/>
          <w:i/>
          <w:color w:val="000000"/>
          <w:sz w:val="24"/>
          <w:szCs w:val="24"/>
        </w:rPr>
        <w:t>el gasto previsto para 202</w:t>
      </w:r>
      <w:r w:rsidR="002E5F57">
        <w:rPr>
          <w:rFonts w:ascii="Calibri" w:hAnsi="Calibri" w:cs="Calibri"/>
          <w:i/>
          <w:color w:val="000000"/>
          <w:sz w:val="24"/>
          <w:szCs w:val="24"/>
        </w:rPr>
        <w:t>6</w:t>
      </w:r>
      <w:r w:rsidR="00E76800" w:rsidRPr="00985656">
        <w:rPr>
          <w:rFonts w:ascii="Calibri" w:hAnsi="Calibri" w:cs="Calibri"/>
          <w:i/>
          <w:color w:val="000000"/>
          <w:sz w:val="24"/>
          <w:szCs w:val="24"/>
        </w:rPr>
        <w:t xml:space="preserve"> no deberá ser superior al </w:t>
      </w:r>
      <w:r w:rsidR="002E5F57">
        <w:rPr>
          <w:rFonts w:ascii="Calibri" w:hAnsi="Calibri" w:cs="Calibri"/>
          <w:i/>
          <w:color w:val="000000"/>
          <w:sz w:val="24"/>
          <w:szCs w:val="24"/>
        </w:rPr>
        <w:t>25</w:t>
      </w:r>
      <w:r w:rsidR="00E76800" w:rsidRPr="00985656">
        <w:rPr>
          <w:rFonts w:ascii="Calibri" w:hAnsi="Calibri" w:cs="Calibri"/>
          <w:i/>
          <w:color w:val="000000"/>
          <w:sz w:val="24"/>
          <w:szCs w:val="24"/>
        </w:rPr>
        <w:t>% del total del presupuesto.</w:t>
      </w:r>
    </w:p>
    <w:p w14:paraId="22DCCC7E" w14:textId="5165B77E" w:rsidR="00E76800" w:rsidRPr="00985656" w:rsidRDefault="00A977DE" w:rsidP="00E76800">
      <w:pPr>
        <w:pStyle w:val="Textoindependiente"/>
        <w:numPr>
          <w:ilvl w:val="0"/>
          <w:numId w:val="11"/>
        </w:numPr>
        <w:rPr>
          <w:rFonts w:ascii="Calibri" w:hAnsi="Calibri" w:cs="Calibri"/>
          <w:i/>
          <w:color w:val="000000"/>
          <w:sz w:val="24"/>
          <w:szCs w:val="24"/>
          <w:lang w:val="es-ES"/>
        </w:rPr>
      </w:pPr>
      <w:r w:rsidRPr="00985656">
        <w:rPr>
          <w:rFonts w:ascii="Calibri" w:hAnsi="Calibri" w:cs="Calibri"/>
          <w:i/>
          <w:color w:val="000000"/>
          <w:sz w:val="24"/>
          <w:szCs w:val="24"/>
          <w:lang w:val="es-ES"/>
        </w:rPr>
        <w:t>el gasto previsto para 202</w:t>
      </w:r>
      <w:r w:rsidR="002E5F57">
        <w:rPr>
          <w:rFonts w:ascii="Calibri" w:hAnsi="Calibri" w:cs="Calibri"/>
          <w:i/>
          <w:color w:val="000000"/>
          <w:sz w:val="24"/>
          <w:szCs w:val="24"/>
          <w:lang w:val="es-ES"/>
        </w:rPr>
        <w:t>7</w:t>
      </w:r>
      <w:r w:rsidR="00E76800" w:rsidRPr="00985656">
        <w:rPr>
          <w:rFonts w:ascii="Calibri" w:hAnsi="Calibri" w:cs="Calibri"/>
          <w:i/>
          <w:color w:val="000000"/>
          <w:sz w:val="24"/>
          <w:szCs w:val="24"/>
          <w:lang w:val="es-ES"/>
        </w:rPr>
        <w:t xml:space="preserve"> no deberá ser superior al </w:t>
      </w:r>
      <w:r w:rsidR="002E5F57">
        <w:rPr>
          <w:rFonts w:ascii="Calibri" w:hAnsi="Calibri" w:cs="Calibri"/>
          <w:i/>
          <w:color w:val="000000"/>
          <w:sz w:val="24"/>
          <w:szCs w:val="24"/>
          <w:lang w:val="es-ES"/>
        </w:rPr>
        <w:t>25</w:t>
      </w:r>
      <w:r w:rsidR="00E76800" w:rsidRPr="00985656">
        <w:rPr>
          <w:rFonts w:ascii="Calibri" w:hAnsi="Calibri" w:cs="Calibri"/>
          <w:i/>
          <w:color w:val="000000"/>
          <w:sz w:val="24"/>
          <w:szCs w:val="24"/>
          <w:lang w:val="es-ES"/>
        </w:rPr>
        <w:t>% del total del presupuesto.</w:t>
      </w:r>
    </w:p>
    <w:p w14:paraId="0B9DC94E" w14:textId="77777777" w:rsidR="00E76800" w:rsidRPr="00E76800" w:rsidRDefault="00E76800" w:rsidP="00E76800">
      <w:pPr>
        <w:pStyle w:val="Textoindependiente"/>
        <w:rPr>
          <w:rFonts w:ascii="Calibri" w:hAnsi="Calibri" w:cs="Calibri"/>
          <w:i/>
          <w:sz w:val="24"/>
          <w:szCs w:val="24"/>
          <w:lang w:val="es-ES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537"/>
        <w:gridCol w:w="1559"/>
        <w:gridCol w:w="1559"/>
        <w:gridCol w:w="1562"/>
      </w:tblGrid>
      <w:tr w:rsidR="006B4E41" w:rsidRPr="001E161E" w14:paraId="6E3DF238" w14:textId="77777777" w:rsidTr="00884B8B">
        <w:trPr>
          <w:trHeight w:val="87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  <w:vAlign w:val="center"/>
          </w:tcPr>
          <w:p w14:paraId="3F406C69" w14:textId="77777777" w:rsidR="006B4E41" w:rsidRPr="001E161E" w:rsidRDefault="006B4E41" w:rsidP="00507C08">
            <w:pPr>
              <w:pStyle w:val="Textoindependiente"/>
              <w:jc w:val="left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Concepto de gasto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A983"/>
          </w:tcPr>
          <w:p w14:paraId="258BBF07" w14:textId="463D2AD9" w:rsidR="006B4E41" w:rsidRDefault="007E610C" w:rsidP="00F53C4B">
            <w:pPr>
              <w:pStyle w:val="Textoindependiente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Presupuesto global (€) 202</w:t>
            </w:r>
            <w:r w:rsidR="006B404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/>
          </w:tcPr>
          <w:p w14:paraId="7D2C42EF" w14:textId="33A1AB03" w:rsidR="006B4E41" w:rsidRPr="001E161E" w:rsidRDefault="007E610C" w:rsidP="00F53C4B">
            <w:pPr>
              <w:pStyle w:val="Textoindependiente"/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Presupuesto global (€) 202</w:t>
            </w:r>
            <w:r w:rsidR="006B404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/>
          </w:tcPr>
          <w:p w14:paraId="2610D166" w14:textId="5C2A664F" w:rsidR="006B4E41" w:rsidRPr="001E161E" w:rsidRDefault="006B4E41" w:rsidP="00F53C4B">
            <w:pPr>
              <w:pStyle w:val="Textoindependiente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 xml:space="preserve">Presupuesto </w:t>
            </w:r>
            <w:r w:rsidR="007E610C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global (€) 202</w:t>
            </w:r>
            <w:r w:rsidR="006B404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8</w:t>
            </w:r>
          </w:p>
        </w:tc>
      </w:tr>
      <w:tr w:rsidR="006B4E41" w:rsidRPr="001E161E" w14:paraId="7B91B934" w14:textId="77777777" w:rsidTr="00F53C4B">
        <w:trPr>
          <w:trHeight w:val="30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24913" w14:textId="77777777" w:rsidR="006B4E41" w:rsidRPr="001E161E" w:rsidRDefault="006B4E41" w:rsidP="00F53C4B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Personal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A4C1E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72285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41977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6B4E41" w:rsidRPr="001E161E" w14:paraId="26E81C70" w14:textId="77777777" w:rsidTr="00F53C4B">
        <w:trPr>
          <w:trHeight w:val="28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AEAF7" w14:textId="77777777" w:rsidR="006B4E41" w:rsidRPr="001E161E" w:rsidRDefault="006B4E41" w:rsidP="00F53C4B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 xml:space="preserve">Servicios externos de consultoría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 xml:space="preserve">y asistencia </w:t>
            </w: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técnica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4CEF0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3926C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0CC8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6B4E41" w:rsidRPr="001E161E" w14:paraId="15814821" w14:textId="77777777" w:rsidTr="00620EEA">
        <w:trPr>
          <w:trHeight w:val="37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7CEFA" w14:textId="77777777" w:rsidR="006B4E41" w:rsidRPr="001E161E" w:rsidRDefault="006B4E41" w:rsidP="00F53C4B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Material fungible y suministros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C21F1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DB37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9D75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6B4E41" w:rsidRPr="001E161E" w14:paraId="33121F73" w14:textId="77777777" w:rsidTr="00620EEA">
        <w:trPr>
          <w:trHeight w:val="42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8DD6D" w14:textId="77777777" w:rsidR="006B4E41" w:rsidRPr="001E161E" w:rsidRDefault="00620EEA" w:rsidP="00F53C4B">
            <w:pPr>
              <w:pStyle w:val="Textoindependiente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Desplazamiento y alojamiento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3645C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D504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F21C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6B4E41" w:rsidRPr="001E161E" w14:paraId="3397880C" w14:textId="77777777" w:rsidTr="00F53C4B">
        <w:trPr>
          <w:trHeight w:val="40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D3B3E" w14:textId="77777777" w:rsidR="006B4E41" w:rsidRPr="001E161E" w:rsidRDefault="006B4E41" w:rsidP="00F53C4B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  <w:t>Gastos de auditoría contable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6A9C5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BA1C9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A9734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  <w:tr w:rsidR="006B4E41" w:rsidRPr="001E161E" w14:paraId="12DE6B9D" w14:textId="77777777" w:rsidTr="00F53C4B">
        <w:trPr>
          <w:trHeight w:val="40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4B0C40" w14:textId="77777777" w:rsidR="006B4E41" w:rsidRPr="001E161E" w:rsidRDefault="006B4E41" w:rsidP="00F53C4B">
            <w:pPr>
              <w:pStyle w:val="Textoindependiente"/>
              <w:rPr>
                <w:color w:val="000000"/>
              </w:rPr>
            </w:pPr>
            <w:r w:rsidRPr="001E161E">
              <w:rPr>
                <w:rFonts w:ascii="Calibri" w:hAnsi="Calibri" w:cs="Calibri"/>
                <w:b/>
                <w:color w:val="000000"/>
                <w:sz w:val="24"/>
                <w:szCs w:val="24"/>
                <w:lang w:val="es-ES"/>
              </w:rPr>
              <w:t>Total proyecto global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21CF8F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2498C3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053566" w14:textId="77777777" w:rsidR="006B4E41" w:rsidRPr="001E161E" w:rsidRDefault="006B4E41" w:rsidP="00F53C4B">
            <w:pPr>
              <w:pStyle w:val="Textoindependiente"/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s-ES"/>
              </w:rPr>
            </w:pPr>
          </w:p>
        </w:tc>
      </w:tr>
    </w:tbl>
    <w:p w14:paraId="79D32CB0" w14:textId="77777777" w:rsidR="006B4E41" w:rsidRPr="006B4E41" w:rsidRDefault="006B4E41">
      <w:pPr>
        <w:rPr>
          <w:rFonts w:ascii="Calibri" w:hAnsi="Calibri" w:cs="Calibri"/>
          <w:b/>
          <w:sz w:val="24"/>
          <w:szCs w:val="24"/>
          <w:lang w:val="es-ES_tradnl"/>
        </w:rPr>
      </w:pPr>
    </w:p>
    <w:p w14:paraId="35666728" w14:textId="77777777" w:rsidR="006B4E41" w:rsidRDefault="006B4E41">
      <w:pPr>
        <w:rPr>
          <w:rFonts w:ascii="Calibri" w:hAnsi="Calibri" w:cs="Calibri"/>
          <w:b/>
          <w:sz w:val="24"/>
          <w:szCs w:val="24"/>
        </w:rPr>
      </w:pPr>
    </w:p>
    <w:p w14:paraId="34902FE4" w14:textId="53EF5DBD" w:rsidR="00653BC4" w:rsidRPr="00565697" w:rsidRDefault="00565697" w:rsidP="00565697">
      <w:pPr>
        <w:pStyle w:val="AVI-Titulo1"/>
        <w:tabs>
          <w:tab w:val="clear" w:pos="720"/>
        </w:tabs>
        <w:rPr>
          <w:szCs w:val="22"/>
        </w:rPr>
      </w:pPr>
      <w:bookmarkStart w:id="16" w:name="_Toc224548953"/>
      <w:r>
        <w:rPr>
          <w:szCs w:val="22"/>
        </w:rPr>
        <w:t>D</w:t>
      </w:r>
      <w:r w:rsidR="00653BC4" w:rsidRPr="00565697">
        <w:rPr>
          <w:szCs w:val="22"/>
        </w:rPr>
        <w:t>. Presupuesto detallado del proyecto</w:t>
      </w:r>
      <w:bookmarkEnd w:id="16"/>
    </w:p>
    <w:p w14:paraId="1A8A06D0" w14:textId="77777777" w:rsidR="00653BC4" w:rsidRPr="00985656" w:rsidRDefault="00653BC4">
      <w:pPr>
        <w:rPr>
          <w:rFonts w:ascii="Calibri" w:hAnsi="Calibri" w:cs="Calibri"/>
          <w:sz w:val="24"/>
          <w:szCs w:val="24"/>
        </w:rPr>
      </w:pPr>
    </w:p>
    <w:p w14:paraId="47B2272B" w14:textId="77777777" w:rsidR="00565697" w:rsidRPr="00565697" w:rsidRDefault="00565697" w:rsidP="00565697">
      <w:pPr>
        <w:pStyle w:val="AVI-Titulo2"/>
        <w:tabs>
          <w:tab w:val="clear" w:pos="1440"/>
        </w:tabs>
        <w:ind w:left="142" w:firstLine="0"/>
        <w:rPr>
          <w:szCs w:val="22"/>
        </w:rPr>
      </w:pPr>
      <w:bookmarkStart w:id="17" w:name="_Toc224548954"/>
      <w:r w:rsidRPr="00565697">
        <w:rPr>
          <w:szCs w:val="22"/>
        </w:rPr>
        <w:t>D</w:t>
      </w:r>
      <w:r w:rsidR="007469B1" w:rsidRPr="00565697">
        <w:rPr>
          <w:szCs w:val="22"/>
        </w:rPr>
        <w:t>1. Expresar con el mayor detalle posible todos y cada uno de los gastos que se imputarán al proyecto</w:t>
      </w:r>
      <w:r w:rsidRPr="00565697">
        <w:rPr>
          <w:szCs w:val="22"/>
        </w:rPr>
        <w:t>.</w:t>
      </w:r>
      <w:bookmarkEnd w:id="17"/>
    </w:p>
    <w:p w14:paraId="3C3409E4" w14:textId="2C368EB4" w:rsidR="00B418B3" w:rsidRDefault="00565697" w:rsidP="007469B1">
      <w:pPr>
        <w:ind w:right="708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>Rellenar</w:t>
      </w:r>
      <w:r w:rsidR="007469B1" w:rsidRPr="00985656">
        <w:rPr>
          <w:rFonts w:ascii="Calibri" w:hAnsi="Calibri" w:cs="Calibri"/>
          <w:i/>
          <w:sz w:val="24"/>
          <w:szCs w:val="24"/>
        </w:rPr>
        <w:t xml:space="preserve"> las tablas cuyo modelo se encuentra disponible en la web de la AVI.</w:t>
      </w:r>
    </w:p>
    <w:p w14:paraId="336C4FBD" w14:textId="77777777" w:rsidR="00B418B3" w:rsidRDefault="00B418B3" w:rsidP="007469B1">
      <w:pPr>
        <w:ind w:right="708"/>
        <w:rPr>
          <w:rFonts w:ascii="Calibri" w:hAnsi="Calibri" w:cs="Calibri"/>
          <w:i/>
          <w:sz w:val="24"/>
          <w:szCs w:val="24"/>
        </w:rPr>
      </w:pPr>
    </w:p>
    <w:p w14:paraId="5D3BCC51" w14:textId="77777777" w:rsidR="007469B1" w:rsidRPr="00985656" w:rsidRDefault="007469B1" w:rsidP="007469B1">
      <w:pPr>
        <w:ind w:right="708"/>
        <w:rPr>
          <w:sz w:val="24"/>
          <w:szCs w:val="24"/>
        </w:rPr>
      </w:pPr>
      <w:r w:rsidRPr="00985656">
        <w:rPr>
          <w:rFonts w:ascii="Calibri" w:hAnsi="Calibri" w:cs="Calibri"/>
          <w:i/>
          <w:sz w:val="24"/>
          <w:szCs w:val="24"/>
        </w:rPr>
        <w:t>Recordar que en el caso de servicios externos o compra de material inventariable por importes iguales o superiores a 15.000 euros, identificar a un proveedor supone haber pedido con anterioridad tres ofertas, y que no se puede haber iniciado el proyecto con anterioridad a la fecha de solicitud.</w:t>
      </w:r>
    </w:p>
    <w:p w14:paraId="5A1A2447" w14:textId="77777777" w:rsidR="00653BC4" w:rsidRDefault="00653BC4">
      <w:bookmarkStart w:id="18" w:name="_PictureBullets"/>
      <w:bookmarkEnd w:id="18"/>
    </w:p>
    <w:sectPr w:rsidR="00653BC4" w:rsidSect="0063374D">
      <w:headerReference w:type="first" r:id="rId14"/>
      <w:footerReference w:type="first" r:id="rId15"/>
      <w:pgSz w:w="11906" w:h="16838"/>
      <w:pgMar w:top="993" w:right="992" w:bottom="993" w:left="1701" w:header="709" w:footer="81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66509" w14:textId="77777777" w:rsidR="00160A5C" w:rsidRDefault="00160A5C">
      <w:r>
        <w:separator/>
      </w:r>
    </w:p>
  </w:endnote>
  <w:endnote w:type="continuationSeparator" w:id="0">
    <w:p w14:paraId="4BD361C9" w14:textId="77777777" w:rsidR="00160A5C" w:rsidRDefault="00160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tOT-Regular">
    <w:altName w:val="Arial"/>
    <w:charset w:val="00"/>
    <w:family w:val="swiss"/>
    <w:pitch w:val="default"/>
  </w:font>
  <w:font w:name="UnitOT-Light">
    <w:altName w:val="Arial"/>
    <w:charset w:val="00"/>
    <w:family w:val="swiss"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asandina Bold">
    <w:altName w:val="Calibri"/>
    <w:panose1 w:val="00000000000000000000"/>
    <w:charset w:val="00"/>
    <w:family w:val="modern"/>
    <w:notTrueType/>
    <w:pitch w:val="variable"/>
    <w:sig w:usb0="A100007F" w:usb1="5000004B" w:usb2="00000000" w:usb3="00000000" w:csb0="0000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64E9" w14:textId="77777777" w:rsidR="00653BC4" w:rsidRDefault="00653BC4">
    <w:pPr>
      <w:pStyle w:val="Piedepgina"/>
      <w:tabs>
        <w:tab w:val="clear" w:pos="4252"/>
        <w:tab w:val="clear" w:pos="8504"/>
        <w:tab w:val="right" w:pos="9356"/>
      </w:tabs>
      <w:ind w:right="283"/>
      <w:jc w:val="right"/>
    </w:pPr>
    <w:r>
      <w:rPr>
        <w:rStyle w:val="Nmerodepgina"/>
        <w:rFonts w:ascii="Calibri" w:eastAsia="Calibri" w:hAnsi="Calibri" w:cs="Calibr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</w:t>
    </w:r>
  </w:p>
  <w:p w14:paraId="15AD0ED2" w14:textId="0325A8ED" w:rsidR="00653BC4" w:rsidRDefault="00653BC4">
    <w:pPr>
      <w:pStyle w:val="Piedepgina"/>
      <w:tabs>
        <w:tab w:val="clear" w:pos="4252"/>
        <w:tab w:val="clear" w:pos="8504"/>
        <w:tab w:val="right" w:pos="9356"/>
      </w:tabs>
      <w:ind w:right="283"/>
    </w:pPr>
    <w:r w:rsidRPr="002D72FB">
      <w:rPr>
        <w:rStyle w:val="Nmerodepgina"/>
        <w:rFonts w:ascii="Calibri" w:hAnsi="Calibri" w:cs="Calibri"/>
        <w:bCs/>
        <w:sz w:val="16"/>
        <w:szCs w:val="16"/>
      </w:rPr>
      <w:t xml:space="preserve">CPI </w:t>
    </w:r>
    <w:r w:rsidR="002D72FB">
      <w:rPr>
        <w:rStyle w:val="Nmerodepgina"/>
        <w:rFonts w:ascii="Calibri" w:hAnsi="Calibri" w:cs="Calibri"/>
        <w:bCs/>
        <w:sz w:val="16"/>
        <w:szCs w:val="16"/>
      </w:rPr>
      <w:t>2.-</w:t>
    </w:r>
    <w:r w:rsidR="002D72FB" w:rsidRPr="002D72FB">
      <w:rPr>
        <w:rFonts w:ascii="Calibri" w:hAnsi="Calibri" w:cs="Calibri"/>
        <w:bCs/>
        <w:i/>
        <w:sz w:val="16"/>
        <w:szCs w:val="16"/>
      </w:rPr>
      <w:t>Impulso de la demanda de licitaciones de productos y servicios innovadores</w:t>
    </w:r>
    <w:r w:rsidRPr="002D72FB">
      <w:rPr>
        <w:rFonts w:ascii="Calibri" w:hAnsi="Calibri" w:cs="Calibri"/>
        <w:bCs/>
        <w:i/>
        <w:sz w:val="16"/>
        <w:szCs w:val="16"/>
      </w:rPr>
      <w:t xml:space="preserve">  </w:t>
    </w:r>
    <w:r>
      <w:rPr>
        <w:rFonts w:ascii="Calibri" w:hAnsi="Calibri" w:cs="Calibri"/>
        <w:i/>
        <w:sz w:val="16"/>
        <w:szCs w:val="16"/>
      </w:rPr>
      <w:t xml:space="preserve">                   </w:t>
    </w:r>
    <w:r>
      <w:rPr>
        <w:rFonts w:ascii="Calibri" w:hAnsi="Calibri" w:cs="Calibri"/>
        <w:i/>
        <w:sz w:val="16"/>
        <w:szCs w:val="16"/>
      </w:rPr>
      <w:tab/>
    </w:r>
    <w:r>
      <w:rPr>
        <w:rStyle w:val="Nmerodepgina"/>
        <w:rFonts w:ascii="Calibri" w:hAnsi="Calibri" w:cs="Calibri"/>
        <w:sz w:val="16"/>
        <w:szCs w:val="16"/>
      </w:rPr>
      <w:t xml:space="preserve">página </w:t>
    </w:r>
    <w:r>
      <w:rPr>
        <w:rStyle w:val="Nmerodepgina"/>
        <w:rFonts w:cs="Calibri"/>
        <w:sz w:val="16"/>
        <w:szCs w:val="16"/>
      </w:rPr>
      <w:fldChar w:fldCharType="begin"/>
    </w:r>
    <w:r>
      <w:rPr>
        <w:rStyle w:val="Nmerodepgina"/>
        <w:rFonts w:cs="Calibri"/>
        <w:sz w:val="16"/>
        <w:szCs w:val="16"/>
      </w:rPr>
      <w:instrText xml:space="preserve"> PAGE </w:instrText>
    </w:r>
    <w:r>
      <w:rPr>
        <w:rStyle w:val="Nmerodepgina"/>
        <w:rFonts w:cs="Calibri"/>
        <w:sz w:val="16"/>
        <w:szCs w:val="16"/>
      </w:rPr>
      <w:fldChar w:fldCharType="separate"/>
    </w:r>
    <w:r w:rsidR="00A54AE9">
      <w:rPr>
        <w:rStyle w:val="Nmerodepgina"/>
        <w:rFonts w:cs="Calibri"/>
        <w:noProof/>
        <w:sz w:val="16"/>
        <w:szCs w:val="16"/>
      </w:rPr>
      <w:t>4</w:t>
    </w:r>
    <w:r>
      <w:rPr>
        <w:rStyle w:val="Nmerodepgina"/>
        <w:rFonts w:cs="Calibri"/>
        <w:sz w:val="16"/>
        <w:szCs w:val="16"/>
      </w:rPr>
      <w:fldChar w:fldCharType="end"/>
    </w:r>
    <w:r>
      <w:rPr>
        <w:rStyle w:val="Nmerodepgina"/>
        <w:rFonts w:ascii="Calibri" w:hAnsi="Calibri" w:cs="Calibri"/>
        <w:sz w:val="16"/>
        <w:szCs w:val="16"/>
      </w:rPr>
      <w:t xml:space="preserve"> de </w:t>
    </w:r>
    <w:r>
      <w:rPr>
        <w:rStyle w:val="Nmerodepgina"/>
        <w:rFonts w:cs="Calibri"/>
        <w:sz w:val="16"/>
        <w:szCs w:val="16"/>
      </w:rPr>
      <w:fldChar w:fldCharType="begin"/>
    </w:r>
    <w:r>
      <w:rPr>
        <w:rStyle w:val="Nmerodepgina"/>
        <w:rFonts w:cs="Calibri"/>
        <w:sz w:val="16"/>
        <w:szCs w:val="16"/>
      </w:rPr>
      <w:instrText xml:space="preserve"> NUMPAGES \* ARABIC </w:instrText>
    </w:r>
    <w:r>
      <w:rPr>
        <w:rStyle w:val="Nmerodepgina"/>
        <w:rFonts w:cs="Calibri"/>
        <w:sz w:val="16"/>
        <w:szCs w:val="16"/>
      </w:rPr>
      <w:fldChar w:fldCharType="separate"/>
    </w:r>
    <w:r w:rsidR="00A54AE9">
      <w:rPr>
        <w:rStyle w:val="Nmerodepgina"/>
        <w:rFonts w:cs="Calibri"/>
        <w:noProof/>
        <w:sz w:val="16"/>
        <w:szCs w:val="16"/>
      </w:rPr>
      <w:t>9</w:t>
    </w:r>
    <w:r>
      <w:rPr>
        <w:rStyle w:val="Nmerodepgina"/>
        <w:rFonts w:cs="Calibr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A956" w14:textId="103B96F8" w:rsidR="00DD2FB6" w:rsidRDefault="002E5F57" w:rsidP="00F34E2A">
    <w:pPr>
      <w:pStyle w:val="Piedepgina"/>
      <w:tabs>
        <w:tab w:val="clear" w:pos="4252"/>
        <w:tab w:val="clear" w:pos="8504"/>
        <w:tab w:val="left" w:pos="3675"/>
        <w:tab w:val="right" w:pos="9356"/>
      </w:tabs>
      <w:ind w:right="283"/>
      <w:jc w:val="center"/>
      <w:rPr>
        <w:rStyle w:val="Nmerodepgina"/>
        <w:rFonts w:ascii="Calibri" w:hAnsi="Calibri" w:cs="Calibri"/>
        <w:i/>
        <w:sz w:val="16"/>
      </w:rPr>
    </w:pPr>
    <w:r w:rsidRPr="00757198">
      <w:rPr>
        <w:noProof/>
      </w:rPr>
      <w:drawing>
        <wp:inline distT="0" distB="0" distL="0" distR="0" wp14:anchorId="5D8484BB" wp14:editId="6ABDD905">
          <wp:extent cx="6064250" cy="431800"/>
          <wp:effectExtent l="0" t="0" r="0" b="0"/>
          <wp:docPr id="9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42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D5D5" w14:textId="4243DD1D" w:rsidR="00DD35D2" w:rsidRDefault="00DD35D2" w:rsidP="00DD35D2">
    <w:pPr>
      <w:pStyle w:val="Piedepgina"/>
      <w:tabs>
        <w:tab w:val="clear" w:pos="4252"/>
        <w:tab w:val="clear" w:pos="8504"/>
        <w:tab w:val="right" w:pos="9356"/>
      </w:tabs>
      <w:ind w:right="283"/>
    </w:pPr>
    <w:r w:rsidRPr="002D72FB">
      <w:rPr>
        <w:rStyle w:val="Nmerodepgina"/>
        <w:rFonts w:ascii="Calibri" w:hAnsi="Calibri" w:cs="Calibri"/>
        <w:bCs/>
        <w:sz w:val="16"/>
        <w:szCs w:val="16"/>
      </w:rPr>
      <w:t xml:space="preserve">CPI </w:t>
    </w:r>
    <w:r>
      <w:rPr>
        <w:rStyle w:val="Nmerodepgina"/>
        <w:rFonts w:ascii="Calibri" w:hAnsi="Calibri" w:cs="Calibri"/>
        <w:bCs/>
        <w:sz w:val="16"/>
        <w:szCs w:val="16"/>
      </w:rPr>
      <w:t>2.-</w:t>
    </w:r>
    <w:r w:rsidRPr="002D72FB">
      <w:rPr>
        <w:rFonts w:ascii="Calibri" w:hAnsi="Calibri" w:cs="Calibri"/>
        <w:bCs/>
        <w:i/>
        <w:sz w:val="16"/>
        <w:szCs w:val="16"/>
      </w:rPr>
      <w:t xml:space="preserve">Impulso de la demanda de licitaciones de productos y servicios innovadores  </w:t>
    </w:r>
    <w:r>
      <w:rPr>
        <w:rFonts w:ascii="Calibri" w:hAnsi="Calibri" w:cs="Calibri"/>
        <w:i/>
        <w:sz w:val="16"/>
        <w:szCs w:val="16"/>
      </w:rPr>
      <w:t xml:space="preserve">                   </w:t>
    </w:r>
    <w:r>
      <w:rPr>
        <w:rFonts w:ascii="Calibri" w:hAnsi="Calibri" w:cs="Calibri"/>
        <w:i/>
        <w:sz w:val="16"/>
        <w:szCs w:val="16"/>
      </w:rPr>
      <w:tab/>
    </w:r>
    <w:r>
      <w:rPr>
        <w:rStyle w:val="Nmerodepgina"/>
        <w:rFonts w:ascii="Calibri" w:hAnsi="Calibri" w:cs="Calibri"/>
        <w:sz w:val="16"/>
        <w:szCs w:val="16"/>
      </w:rPr>
      <w:t xml:space="preserve">página </w:t>
    </w:r>
    <w:r>
      <w:rPr>
        <w:rStyle w:val="Nmerodepgina"/>
        <w:rFonts w:cs="Calibri"/>
        <w:sz w:val="16"/>
        <w:szCs w:val="16"/>
      </w:rPr>
      <w:fldChar w:fldCharType="begin"/>
    </w:r>
    <w:r>
      <w:rPr>
        <w:rStyle w:val="Nmerodepgina"/>
        <w:rFonts w:cs="Calibri"/>
        <w:sz w:val="16"/>
        <w:szCs w:val="16"/>
      </w:rPr>
      <w:instrText xml:space="preserve"> PAGE </w:instrText>
    </w:r>
    <w:r>
      <w:rPr>
        <w:rStyle w:val="Nmerodepgina"/>
        <w:rFonts w:cs="Calibri"/>
        <w:sz w:val="16"/>
        <w:szCs w:val="16"/>
      </w:rPr>
      <w:fldChar w:fldCharType="separate"/>
    </w:r>
    <w:r w:rsidR="00A54AE9">
      <w:rPr>
        <w:rStyle w:val="Nmerodepgina"/>
        <w:rFonts w:cs="Calibri"/>
        <w:noProof/>
        <w:sz w:val="16"/>
        <w:szCs w:val="16"/>
      </w:rPr>
      <w:t>3</w:t>
    </w:r>
    <w:r>
      <w:rPr>
        <w:rStyle w:val="Nmerodepgina"/>
        <w:rFonts w:cs="Calibri"/>
        <w:sz w:val="16"/>
        <w:szCs w:val="16"/>
      </w:rPr>
      <w:fldChar w:fldCharType="end"/>
    </w:r>
    <w:r>
      <w:rPr>
        <w:rStyle w:val="Nmerodepgina"/>
        <w:rFonts w:ascii="Calibri" w:hAnsi="Calibri" w:cs="Calibri"/>
        <w:sz w:val="16"/>
        <w:szCs w:val="16"/>
      </w:rPr>
      <w:t xml:space="preserve"> de </w:t>
    </w:r>
    <w:r>
      <w:rPr>
        <w:rStyle w:val="Nmerodepgina"/>
        <w:rFonts w:cs="Calibri"/>
        <w:sz w:val="16"/>
        <w:szCs w:val="16"/>
      </w:rPr>
      <w:fldChar w:fldCharType="begin"/>
    </w:r>
    <w:r>
      <w:rPr>
        <w:rStyle w:val="Nmerodepgina"/>
        <w:rFonts w:cs="Calibri"/>
        <w:sz w:val="16"/>
        <w:szCs w:val="16"/>
      </w:rPr>
      <w:instrText xml:space="preserve"> NUMPAGES \* ARABIC </w:instrText>
    </w:r>
    <w:r>
      <w:rPr>
        <w:rStyle w:val="Nmerodepgina"/>
        <w:rFonts w:cs="Calibri"/>
        <w:sz w:val="16"/>
        <w:szCs w:val="16"/>
      </w:rPr>
      <w:fldChar w:fldCharType="separate"/>
    </w:r>
    <w:r w:rsidR="00A54AE9">
      <w:rPr>
        <w:rStyle w:val="Nmerodepgina"/>
        <w:rFonts w:cs="Calibri"/>
        <w:noProof/>
        <w:sz w:val="16"/>
        <w:szCs w:val="16"/>
      </w:rPr>
      <w:t>9</w:t>
    </w:r>
    <w:r>
      <w:rPr>
        <w:rStyle w:val="Nmerodepgina"/>
        <w:rFonts w:cs="Calibri"/>
        <w:sz w:val="16"/>
        <w:szCs w:val="16"/>
      </w:rPr>
      <w:fldChar w:fldCharType="end"/>
    </w:r>
  </w:p>
  <w:p w14:paraId="60F9253E" w14:textId="51169BA8" w:rsidR="00DD35D2" w:rsidRDefault="00DD35D2" w:rsidP="00F34E2A">
    <w:pPr>
      <w:pStyle w:val="Piedepgina"/>
      <w:tabs>
        <w:tab w:val="clear" w:pos="4252"/>
        <w:tab w:val="clear" w:pos="8504"/>
        <w:tab w:val="left" w:pos="3675"/>
        <w:tab w:val="right" w:pos="9356"/>
      </w:tabs>
      <w:ind w:right="283"/>
      <w:jc w:val="center"/>
      <w:rPr>
        <w:rStyle w:val="Nmerodepgina"/>
        <w:rFonts w:ascii="Calibri" w:hAnsi="Calibri" w:cs="Calibri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E45E5" w14:textId="77777777" w:rsidR="00160A5C" w:rsidRDefault="00160A5C">
      <w:r>
        <w:separator/>
      </w:r>
    </w:p>
  </w:footnote>
  <w:footnote w:type="continuationSeparator" w:id="0">
    <w:p w14:paraId="66929906" w14:textId="77777777" w:rsidR="00160A5C" w:rsidRDefault="00160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D92FC" w14:textId="0EBD6234" w:rsidR="00653BC4" w:rsidRDefault="002E5F57" w:rsidP="001454AB">
    <w:pPr>
      <w:pStyle w:val="Encabezado"/>
      <w:tabs>
        <w:tab w:val="clear" w:pos="4252"/>
        <w:tab w:val="clear" w:pos="8504"/>
        <w:tab w:val="center" w:pos="4606"/>
        <w:tab w:val="right" w:pos="9213"/>
      </w:tabs>
      <w:jc w:val="center"/>
      <w:rPr>
        <w:noProof/>
        <w:lang w:eastAsia="es-ES"/>
      </w:rPr>
    </w:pPr>
    <w:r w:rsidRPr="00757198">
      <w:rPr>
        <w:noProof/>
      </w:rPr>
      <w:drawing>
        <wp:inline distT="0" distB="0" distL="0" distR="0" wp14:anchorId="6F1A3C44" wp14:editId="2163DA60">
          <wp:extent cx="6064250" cy="431800"/>
          <wp:effectExtent l="0" t="0" r="0" b="0"/>
          <wp:docPr id="6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42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5871C" w14:textId="77777777" w:rsidR="00565697" w:rsidRDefault="00565697" w:rsidP="001454AB">
    <w:pPr>
      <w:pStyle w:val="Encabezado"/>
      <w:tabs>
        <w:tab w:val="clear" w:pos="4252"/>
        <w:tab w:val="clear" w:pos="8504"/>
        <w:tab w:val="center" w:pos="4606"/>
        <w:tab w:val="right" w:pos="9213"/>
      </w:tabs>
      <w:jc w:val="center"/>
    </w:pPr>
  </w:p>
  <w:p w14:paraId="242C9255" w14:textId="77777777" w:rsidR="00653BC4" w:rsidRDefault="00653BC4">
    <w:pPr>
      <w:pStyle w:val="Encabezado"/>
      <w:tabs>
        <w:tab w:val="clear" w:pos="4252"/>
        <w:tab w:val="clear" w:pos="8504"/>
        <w:tab w:val="center" w:pos="4606"/>
        <w:tab w:val="right" w:pos="921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2D114" w14:textId="0BBC8487" w:rsidR="0063374D" w:rsidRDefault="0063374D" w:rsidP="0063374D">
    <w:pPr>
      <w:pStyle w:val="Encabezado"/>
      <w:tabs>
        <w:tab w:val="clear" w:pos="4252"/>
        <w:tab w:val="clear" w:pos="8504"/>
        <w:tab w:val="center" w:pos="4606"/>
        <w:tab w:val="right" w:pos="9213"/>
      </w:tabs>
      <w:jc w:val="center"/>
    </w:pPr>
  </w:p>
  <w:p w14:paraId="5B3AD253" w14:textId="77777777" w:rsidR="0063374D" w:rsidRDefault="0063374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A697B" w14:textId="61A3C4D5" w:rsidR="00DD35D2" w:rsidRDefault="006B404E" w:rsidP="0063374D">
    <w:pPr>
      <w:pStyle w:val="Encabezado"/>
      <w:tabs>
        <w:tab w:val="clear" w:pos="4252"/>
        <w:tab w:val="clear" w:pos="8504"/>
        <w:tab w:val="center" w:pos="4606"/>
        <w:tab w:val="right" w:pos="9213"/>
      </w:tabs>
      <w:jc w:val="center"/>
    </w:pPr>
    <w:r w:rsidRPr="00757198">
      <w:rPr>
        <w:noProof/>
      </w:rPr>
      <w:drawing>
        <wp:inline distT="0" distB="0" distL="0" distR="0" wp14:anchorId="51EDB2F9" wp14:editId="4E7C5642">
          <wp:extent cx="5850255" cy="416563"/>
          <wp:effectExtent l="0" t="0" r="0" b="2540"/>
          <wp:docPr id="1352159223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4165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0D6A87" w14:textId="77777777" w:rsidR="00DD35D2" w:rsidRDefault="00DD35D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33755239"/>
    <w:multiLevelType w:val="hybridMultilevel"/>
    <w:tmpl w:val="486CD7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50284"/>
    <w:multiLevelType w:val="hybridMultilevel"/>
    <w:tmpl w:val="4072A36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794367"/>
    <w:multiLevelType w:val="hybridMultilevel"/>
    <w:tmpl w:val="3370A024"/>
    <w:lvl w:ilvl="0" w:tplc="3A8673E4">
      <w:start w:val="1"/>
      <w:numFmt w:val="bullet"/>
      <w:lvlText w:val=""/>
      <w:lvlJc w:val="left"/>
      <w:pPr>
        <w:ind w:left="77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61118348">
    <w:abstractNumId w:val="0"/>
  </w:num>
  <w:num w:numId="2" w16cid:durableId="1152212578">
    <w:abstractNumId w:val="1"/>
  </w:num>
  <w:num w:numId="3" w16cid:durableId="447966339">
    <w:abstractNumId w:val="2"/>
  </w:num>
  <w:num w:numId="4" w16cid:durableId="1097360241">
    <w:abstractNumId w:val="3"/>
  </w:num>
  <w:num w:numId="5" w16cid:durableId="1550459026">
    <w:abstractNumId w:val="4"/>
  </w:num>
  <w:num w:numId="6" w16cid:durableId="1897887239">
    <w:abstractNumId w:val="5"/>
  </w:num>
  <w:num w:numId="7" w16cid:durableId="340859299">
    <w:abstractNumId w:val="6"/>
  </w:num>
  <w:num w:numId="8" w16cid:durableId="1485122686">
    <w:abstractNumId w:val="7"/>
  </w:num>
  <w:num w:numId="9" w16cid:durableId="1145664631">
    <w:abstractNumId w:val="8"/>
  </w:num>
  <w:num w:numId="10" w16cid:durableId="1968312258">
    <w:abstractNumId w:val="11"/>
  </w:num>
  <w:num w:numId="11" w16cid:durableId="1614707549">
    <w:abstractNumId w:val="9"/>
  </w:num>
  <w:num w:numId="12" w16cid:durableId="1619797656">
    <w:abstractNumId w:val="9"/>
  </w:num>
  <w:num w:numId="13" w16cid:durableId="212274850">
    <w:abstractNumId w:val="10"/>
  </w:num>
  <w:num w:numId="14" w16cid:durableId="7735942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DEA"/>
    <w:rsid w:val="00024785"/>
    <w:rsid w:val="00075CC7"/>
    <w:rsid w:val="000A254F"/>
    <w:rsid w:val="000B1325"/>
    <w:rsid w:val="000B1D24"/>
    <w:rsid w:val="000E67C4"/>
    <w:rsid w:val="0010107C"/>
    <w:rsid w:val="00131110"/>
    <w:rsid w:val="001326B1"/>
    <w:rsid w:val="001454AB"/>
    <w:rsid w:val="00151726"/>
    <w:rsid w:val="00160A5C"/>
    <w:rsid w:val="001B7B5E"/>
    <w:rsid w:val="001C3469"/>
    <w:rsid w:val="001D1F7B"/>
    <w:rsid w:val="001E2DE2"/>
    <w:rsid w:val="00240BC3"/>
    <w:rsid w:val="00247CF8"/>
    <w:rsid w:val="00272962"/>
    <w:rsid w:val="002D72FB"/>
    <w:rsid w:val="002E039D"/>
    <w:rsid w:val="002E0628"/>
    <w:rsid w:val="002E5F57"/>
    <w:rsid w:val="002F5781"/>
    <w:rsid w:val="003101D1"/>
    <w:rsid w:val="0031357D"/>
    <w:rsid w:val="0033221D"/>
    <w:rsid w:val="00364564"/>
    <w:rsid w:val="00392035"/>
    <w:rsid w:val="003B195C"/>
    <w:rsid w:val="003D699B"/>
    <w:rsid w:val="00402AAB"/>
    <w:rsid w:val="0041079D"/>
    <w:rsid w:val="0041231A"/>
    <w:rsid w:val="00413647"/>
    <w:rsid w:val="004261DA"/>
    <w:rsid w:val="00442913"/>
    <w:rsid w:val="00445090"/>
    <w:rsid w:val="00446A26"/>
    <w:rsid w:val="0046035A"/>
    <w:rsid w:val="00460D29"/>
    <w:rsid w:val="00465E20"/>
    <w:rsid w:val="00471DD2"/>
    <w:rsid w:val="0048691F"/>
    <w:rsid w:val="004B753C"/>
    <w:rsid w:val="004C2098"/>
    <w:rsid w:val="004E37CC"/>
    <w:rsid w:val="004E4B29"/>
    <w:rsid w:val="004F33C9"/>
    <w:rsid w:val="004F4F7F"/>
    <w:rsid w:val="00507C08"/>
    <w:rsid w:val="005147EB"/>
    <w:rsid w:val="00530D15"/>
    <w:rsid w:val="00565697"/>
    <w:rsid w:val="00567FE7"/>
    <w:rsid w:val="00574FE9"/>
    <w:rsid w:val="005B0347"/>
    <w:rsid w:val="005C27E3"/>
    <w:rsid w:val="005E54F6"/>
    <w:rsid w:val="005E5D44"/>
    <w:rsid w:val="00602DC6"/>
    <w:rsid w:val="00620EEA"/>
    <w:rsid w:val="0063374D"/>
    <w:rsid w:val="006343F4"/>
    <w:rsid w:val="00634BD2"/>
    <w:rsid w:val="00641935"/>
    <w:rsid w:val="00653BC4"/>
    <w:rsid w:val="0066475A"/>
    <w:rsid w:val="00683317"/>
    <w:rsid w:val="006B0288"/>
    <w:rsid w:val="006B404E"/>
    <w:rsid w:val="006B4E41"/>
    <w:rsid w:val="006C4096"/>
    <w:rsid w:val="006D0ACE"/>
    <w:rsid w:val="006D5BFC"/>
    <w:rsid w:val="007126BB"/>
    <w:rsid w:val="00722C95"/>
    <w:rsid w:val="00737C7D"/>
    <w:rsid w:val="007438EC"/>
    <w:rsid w:val="007469B1"/>
    <w:rsid w:val="007654A1"/>
    <w:rsid w:val="00790C71"/>
    <w:rsid w:val="007B63EF"/>
    <w:rsid w:val="007C7255"/>
    <w:rsid w:val="007E2CEF"/>
    <w:rsid w:val="007E610C"/>
    <w:rsid w:val="00812474"/>
    <w:rsid w:val="008156E9"/>
    <w:rsid w:val="00816695"/>
    <w:rsid w:val="00836BED"/>
    <w:rsid w:val="008471DE"/>
    <w:rsid w:val="00856B26"/>
    <w:rsid w:val="008645AC"/>
    <w:rsid w:val="00870F1F"/>
    <w:rsid w:val="00871F53"/>
    <w:rsid w:val="00884B8B"/>
    <w:rsid w:val="008906C2"/>
    <w:rsid w:val="008B6589"/>
    <w:rsid w:val="008C0DA7"/>
    <w:rsid w:val="008E6ACE"/>
    <w:rsid w:val="008F2869"/>
    <w:rsid w:val="00907286"/>
    <w:rsid w:val="0094683E"/>
    <w:rsid w:val="00951154"/>
    <w:rsid w:val="00957D17"/>
    <w:rsid w:val="0096383C"/>
    <w:rsid w:val="00985656"/>
    <w:rsid w:val="009935E6"/>
    <w:rsid w:val="00995C46"/>
    <w:rsid w:val="009D76FA"/>
    <w:rsid w:val="00A41EEF"/>
    <w:rsid w:val="00A46353"/>
    <w:rsid w:val="00A54AE9"/>
    <w:rsid w:val="00A977DE"/>
    <w:rsid w:val="00AC1598"/>
    <w:rsid w:val="00AC414B"/>
    <w:rsid w:val="00AD0353"/>
    <w:rsid w:val="00AF388C"/>
    <w:rsid w:val="00AF5EDA"/>
    <w:rsid w:val="00B23D48"/>
    <w:rsid w:val="00B34935"/>
    <w:rsid w:val="00B418B3"/>
    <w:rsid w:val="00B4302D"/>
    <w:rsid w:val="00B754BF"/>
    <w:rsid w:val="00B92AA4"/>
    <w:rsid w:val="00BA0865"/>
    <w:rsid w:val="00C12F2F"/>
    <w:rsid w:val="00C31028"/>
    <w:rsid w:val="00C370F1"/>
    <w:rsid w:val="00C45A35"/>
    <w:rsid w:val="00C87846"/>
    <w:rsid w:val="00C95037"/>
    <w:rsid w:val="00CB5D1A"/>
    <w:rsid w:val="00CF471E"/>
    <w:rsid w:val="00CF5206"/>
    <w:rsid w:val="00CF6363"/>
    <w:rsid w:val="00D22B77"/>
    <w:rsid w:val="00D64EDA"/>
    <w:rsid w:val="00D8761A"/>
    <w:rsid w:val="00D94F3A"/>
    <w:rsid w:val="00D96020"/>
    <w:rsid w:val="00D97575"/>
    <w:rsid w:val="00DA288D"/>
    <w:rsid w:val="00DB346E"/>
    <w:rsid w:val="00DC1D9A"/>
    <w:rsid w:val="00DC3DEB"/>
    <w:rsid w:val="00DD2FB6"/>
    <w:rsid w:val="00DD35D2"/>
    <w:rsid w:val="00DE2305"/>
    <w:rsid w:val="00DE36BD"/>
    <w:rsid w:val="00E51BBF"/>
    <w:rsid w:val="00E76800"/>
    <w:rsid w:val="00E85584"/>
    <w:rsid w:val="00F34E2A"/>
    <w:rsid w:val="00F53C4B"/>
    <w:rsid w:val="00F54AAA"/>
    <w:rsid w:val="00F63DEA"/>
    <w:rsid w:val="00F7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76D3FCE"/>
  <w15:chartTrackingRefBased/>
  <w15:docId w15:val="{F2BF2197-2BBF-4028-BEBF-59A0D32C4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jc w:val="both"/>
    </w:pPr>
    <w:rPr>
      <w:rFonts w:ascii="Arial" w:hAnsi="Arial" w:cs="Arial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pBdr>
        <w:top w:val="single" w:sz="6" w:space="1" w:color="000000"/>
        <w:left w:val="single" w:sz="6" w:space="3" w:color="000000"/>
        <w:bottom w:val="single" w:sz="6" w:space="1" w:color="000000"/>
        <w:right w:val="single" w:sz="6" w:space="2" w:color="000000"/>
      </w:pBdr>
      <w:shd w:val="clear" w:color="auto" w:fill="CCCCCC"/>
      <w:spacing w:before="120" w:after="120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center" w:pos="6096"/>
        <w:tab w:val="center" w:pos="8080"/>
      </w:tabs>
      <w:jc w:val="right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6096"/>
        <w:tab w:val="center" w:pos="8080"/>
      </w:tabs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spacing w:before="60" w:line="360" w:lineRule="auto"/>
      <w:outlineLvl w:val="3"/>
    </w:pPr>
    <w:rPr>
      <w:b/>
      <w:sz w:val="1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pBdr>
        <w:top w:val="single" w:sz="6" w:space="1" w:color="000000"/>
        <w:left w:val="single" w:sz="6" w:space="3" w:color="000000"/>
        <w:bottom w:val="single" w:sz="6" w:space="1" w:color="000000"/>
        <w:right w:val="single" w:sz="6" w:space="3" w:color="000000"/>
      </w:pBdr>
      <w:shd w:val="clear" w:color="auto" w:fill="CCCCCC"/>
      <w:ind w:left="284" w:hanging="284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spacing w:after="60"/>
      <w:ind w:left="567" w:hanging="567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spacing w:after="60"/>
      <w:jc w:val="center"/>
      <w:outlineLvl w:val="6"/>
    </w:pPr>
    <w:rPr>
      <w:i/>
      <w:sz w:val="16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spacing w:before="120"/>
      <w:jc w:val="left"/>
      <w:outlineLvl w:val="7"/>
    </w:pPr>
    <w:rPr>
      <w:sz w:val="16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spacing w:before="60"/>
      <w:jc w:val="right"/>
      <w:outlineLvl w:val="8"/>
    </w:pPr>
    <w:rPr>
      <w:b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 w:hint="default"/>
      <w:sz w:val="24"/>
    </w:rPr>
  </w:style>
  <w:style w:type="character" w:customStyle="1" w:styleId="WW8Num2z1">
    <w:name w:val="WW8Num2z1"/>
    <w:rPr>
      <w:rFonts w:ascii="OpenSymbol" w:hAnsi="OpenSymbol" w:cs="OpenSymbol" w:hint="default"/>
    </w:rPr>
  </w:style>
  <w:style w:type="character" w:customStyle="1" w:styleId="WW8Num2z3">
    <w:name w:val="WW8Num2z3"/>
    <w:rPr>
      <w:rFonts w:ascii="Symbol" w:hAnsi="Symbol" w:cs="OpenSymbol" w:hint="default"/>
    </w:rPr>
  </w:style>
  <w:style w:type="character" w:customStyle="1" w:styleId="WW8Num3z0">
    <w:name w:val="WW8Num3z0"/>
    <w:rPr>
      <w:rFonts w:ascii="Symbol" w:hAnsi="Symbol" w:cs="OpenSymbol" w:hint="default"/>
      <w:sz w:val="24"/>
    </w:rPr>
  </w:style>
  <w:style w:type="character" w:customStyle="1" w:styleId="WW8Num3z1">
    <w:name w:val="WW8Num3z1"/>
    <w:rPr>
      <w:rFonts w:ascii="OpenSymbol" w:hAnsi="OpenSymbol" w:cs="OpenSymbol" w:hint="default"/>
    </w:rPr>
  </w:style>
  <w:style w:type="character" w:customStyle="1" w:styleId="WW8Num3z3">
    <w:name w:val="WW8Num3z3"/>
    <w:rPr>
      <w:rFonts w:ascii="Symbol" w:hAnsi="Symbol" w:cs="OpenSymbol" w:hint="default"/>
    </w:rPr>
  </w:style>
  <w:style w:type="character" w:customStyle="1" w:styleId="WW8Num4z0">
    <w:name w:val="WW8Num4z0"/>
    <w:rPr>
      <w:rFonts w:ascii="Symbol" w:hAnsi="Symbol" w:cs="OpenSymbol" w:hint="default"/>
      <w:sz w:val="24"/>
    </w:rPr>
  </w:style>
  <w:style w:type="character" w:customStyle="1" w:styleId="WW8Num4z1">
    <w:name w:val="WW8Num4z1"/>
    <w:rPr>
      <w:rFonts w:ascii="OpenSymbol" w:hAnsi="OpenSymbol" w:cs="OpenSymbol" w:hint="default"/>
    </w:rPr>
  </w:style>
  <w:style w:type="character" w:customStyle="1" w:styleId="WW8Num4z3">
    <w:name w:val="WW8Num4z3"/>
    <w:rPr>
      <w:rFonts w:ascii="Symbol" w:hAnsi="Symbol" w:cs="OpenSymbol" w:hint="default"/>
    </w:rPr>
  </w:style>
  <w:style w:type="character" w:customStyle="1" w:styleId="WW8Num5z0">
    <w:name w:val="WW8Num5z0"/>
    <w:rPr>
      <w:rFonts w:ascii="Symbol" w:hAnsi="Symbol" w:cs="OpenSymbol" w:hint="default"/>
      <w:sz w:val="24"/>
    </w:rPr>
  </w:style>
  <w:style w:type="character" w:customStyle="1" w:styleId="WW8Num5z1">
    <w:name w:val="WW8Num5z1"/>
    <w:rPr>
      <w:rFonts w:ascii="OpenSymbol" w:hAnsi="OpenSymbol" w:cs="OpenSymbol" w:hint="default"/>
    </w:rPr>
  </w:style>
  <w:style w:type="character" w:customStyle="1" w:styleId="WW8Num5z3">
    <w:name w:val="WW8Num5z3"/>
    <w:rPr>
      <w:rFonts w:ascii="Symbol" w:hAnsi="Symbol" w:cs="OpenSymbol" w:hint="default"/>
    </w:rPr>
  </w:style>
  <w:style w:type="character" w:customStyle="1" w:styleId="WW8Num6z0">
    <w:name w:val="WW8Num6z0"/>
    <w:rPr>
      <w:rFonts w:ascii="Symbol" w:hAnsi="Symbol" w:cs="Symbol" w:hint="default"/>
      <w:sz w:val="24"/>
      <w:szCs w:val="24"/>
    </w:rPr>
  </w:style>
  <w:style w:type="character" w:customStyle="1" w:styleId="WW8Num7z0">
    <w:name w:val="WW8Num7z0"/>
    <w:rPr>
      <w:rFonts w:ascii="Calibri" w:hAnsi="Calibri" w:cs="Calibri" w:hint="default"/>
    </w:rPr>
  </w:style>
  <w:style w:type="character" w:customStyle="1" w:styleId="WW8Num8z0">
    <w:name w:val="WW8Num8z0"/>
    <w:rPr>
      <w:rFonts w:ascii="Symbol" w:hAnsi="Symbol" w:cs="OpenSymbol" w:hint="default"/>
      <w:sz w:val="24"/>
    </w:rPr>
  </w:style>
  <w:style w:type="character" w:customStyle="1" w:styleId="WW8Num8z1">
    <w:name w:val="WW8Num8z1"/>
    <w:rPr>
      <w:rFonts w:ascii="OpenSymbol" w:hAnsi="OpenSymbol" w:cs="OpenSymbol" w:hint="default"/>
    </w:rPr>
  </w:style>
  <w:style w:type="character" w:customStyle="1" w:styleId="WW8Num8z3">
    <w:name w:val="WW8Num8z3"/>
    <w:rPr>
      <w:rFonts w:ascii="Symbol" w:hAnsi="Symbol" w:cs="OpenSymbol" w:hint="default"/>
    </w:rPr>
  </w:style>
  <w:style w:type="character" w:customStyle="1" w:styleId="WW8Num9z0">
    <w:name w:val="WW8Num9z0"/>
    <w:rPr>
      <w:rFonts w:ascii="Symbol" w:hAnsi="Symbol" w:cs="OpenSymbol" w:hint="default"/>
      <w:sz w:val="24"/>
    </w:rPr>
  </w:style>
  <w:style w:type="character" w:customStyle="1" w:styleId="WW8Num9z1">
    <w:name w:val="WW8Num9z1"/>
    <w:rPr>
      <w:rFonts w:ascii="OpenSymbol" w:hAnsi="OpenSymbol" w:cs="OpenSymbol" w:hint="default"/>
    </w:rPr>
  </w:style>
  <w:style w:type="character" w:customStyle="1" w:styleId="WW8Num9z3">
    <w:name w:val="WW8Num9z3"/>
    <w:rPr>
      <w:rFonts w:ascii="Symbol" w:hAnsi="Symbol" w:cs="Open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Caracteresdenotaalpie">
    <w:name w:val="Caracteres de nota al pie"/>
    <w:rPr>
      <w:vertAlign w:val="superscript"/>
    </w:rPr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A20">
    <w:name w:val="A20"/>
    <w:rPr>
      <w:rFonts w:ascii="UnitOT-Regular" w:hAnsi="UnitOT-Regular" w:cs="UnitOT-Regular"/>
      <w:color w:val="000000"/>
      <w:sz w:val="21"/>
      <w:szCs w:val="21"/>
    </w:rPr>
  </w:style>
  <w:style w:type="character" w:customStyle="1" w:styleId="A17">
    <w:name w:val="A17"/>
    <w:rPr>
      <w:rFonts w:cs="UnitOT-Light"/>
      <w:i/>
      <w:iCs/>
      <w:color w:val="000000"/>
      <w:sz w:val="16"/>
      <w:szCs w:val="16"/>
    </w:rPr>
  </w:style>
  <w:style w:type="character" w:customStyle="1" w:styleId="Refdecomentario1">
    <w:name w:val="Ref. de comentario1"/>
    <w:rPr>
      <w:sz w:val="16"/>
      <w:szCs w:val="16"/>
    </w:rPr>
  </w:style>
  <w:style w:type="character" w:styleId="Hipervnculovisitado">
    <w:name w:val="FollowedHyperlink"/>
    <w:rPr>
      <w:color w:val="800080"/>
      <w:u w:val="single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link w:val="TextoindependienteCar"/>
    <w:rPr>
      <w:sz w:val="18"/>
      <w:lang w:val="es-ES_tradnl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  <w:jc w:val="left"/>
    </w:pPr>
    <w:rPr>
      <w:rFonts w:ascii="Times New Roman" w:hAnsi="Times New Roman" w:cs="Times New Roman"/>
      <w:lang w:val="es-ES_tradnl"/>
    </w:rPr>
  </w:style>
  <w:style w:type="paragraph" w:customStyle="1" w:styleId="Textodebloque1">
    <w:name w:val="Texto de bloque1"/>
    <w:basedOn w:val="Normal"/>
    <w:pPr>
      <w:ind w:left="567" w:right="140" w:hanging="567"/>
      <w:jc w:val="left"/>
    </w:pPr>
    <w:rPr>
      <w:sz w:val="16"/>
    </w:rPr>
  </w:style>
  <w:style w:type="paragraph" w:styleId="Sangradetextonormal">
    <w:name w:val="Body Text Indent"/>
    <w:basedOn w:val="Normal"/>
    <w:pPr>
      <w:ind w:left="425" w:hanging="425"/>
    </w:p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customStyle="1" w:styleId="Sangra2detindependiente1">
    <w:name w:val="Sangría 2 de t. independiente1"/>
    <w:basedOn w:val="Normal"/>
    <w:pPr>
      <w:spacing w:after="60"/>
      <w:ind w:left="284" w:hanging="284"/>
    </w:pPr>
    <w:rPr>
      <w:b/>
    </w:rPr>
  </w:style>
  <w:style w:type="paragraph" w:customStyle="1" w:styleId="Textoindependiente21">
    <w:name w:val="Texto independiente 21"/>
    <w:basedOn w:val="Normal"/>
    <w:rPr>
      <w:i/>
      <w:sz w:val="18"/>
    </w:rPr>
  </w:style>
  <w:style w:type="paragraph" w:customStyle="1" w:styleId="Sangra3detindependiente1">
    <w:name w:val="Sangría 3 de t. independiente1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5" w:color="000000"/>
      </w:pBdr>
      <w:shd w:val="clear" w:color="auto" w:fill="CCCCCC"/>
      <w:spacing w:line="360" w:lineRule="auto"/>
      <w:ind w:left="2835"/>
      <w:jc w:val="center"/>
    </w:pPr>
    <w:rPr>
      <w:b/>
      <w:sz w:val="24"/>
    </w:rPr>
  </w:style>
  <w:style w:type="paragraph" w:styleId="Textonotapie">
    <w:name w:val="footnote text"/>
    <w:basedOn w:val="Normal"/>
  </w:style>
  <w:style w:type="paragraph" w:customStyle="1" w:styleId="Textoindependiente31">
    <w:name w:val="Texto independiente 31"/>
    <w:basedOn w:val="Normal"/>
    <w:pPr>
      <w:tabs>
        <w:tab w:val="left" w:pos="1418"/>
      </w:tabs>
      <w:spacing w:before="40"/>
      <w:jc w:val="center"/>
    </w:pPr>
    <w:rPr>
      <w:sz w:val="18"/>
    </w:rPr>
  </w:style>
  <w:style w:type="paragraph" w:customStyle="1" w:styleId="Mapadeldocumento1">
    <w:name w:val="Mapa del documento1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Descripcin1">
    <w:name w:val="Descripción1"/>
    <w:basedOn w:val="Normal"/>
    <w:next w:val="Normal"/>
    <w:pPr>
      <w:tabs>
        <w:tab w:val="right" w:pos="2835"/>
        <w:tab w:val="right" w:pos="3402"/>
        <w:tab w:val="left" w:pos="3969"/>
      </w:tabs>
      <w:spacing w:before="60"/>
      <w:ind w:right="-170"/>
    </w:pPr>
    <w:rPr>
      <w:b/>
    </w:rPr>
  </w:style>
  <w:style w:type="paragraph" w:customStyle="1" w:styleId="Listaconvietas1">
    <w:name w:val="Lista con viñetas1"/>
    <w:basedOn w:val="Normal"/>
  </w:style>
  <w:style w:type="paragraph" w:customStyle="1" w:styleId="Pa27">
    <w:name w:val="Pa27"/>
    <w:basedOn w:val="Normal"/>
    <w:next w:val="Normal"/>
    <w:pPr>
      <w:autoSpaceDE w:val="0"/>
      <w:spacing w:line="231" w:lineRule="atLeast"/>
      <w:jc w:val="left"/>
    </w:pPr>
    <w:rPr>
      <w:rFonts w:ascii="UnitOT-Light" w:hAnsi="UnitOT-Light" w:cs="UnitOT-Light"/>
      <w:sz w:val="24"/>
      <w:szCs w:val="24"/>
    </w:rPr>
  </w:style>
  <w:style w:type="paragraph" w:customStyle="1" w:styleId="Pa3">
    <w:name w:val="Pa3"/>
    <w:basedOn w:val="Normal"/>
    <w:next w:val="Normal"/>
    <w:pPr>
      <w:autoSpaceDE w:val="0"/>
      <w:spacing w:line="241" w:lineRule="atLeast"/>
      <w:jc w:val="left"/>
    </w:pPr>
    <w:rPr>
      <w:rFonts w:ascii="UnitOT-Light" w:hAnsi="UnitOT-Light" w:cs="UnitOT-Light"/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ocomentario1">
    <w:name w:val="Texto comentario1"/>
    <w:basedOn w:val="Normal"/>
    <w:pPr>
      <w:jc w:val="left"/>
    </w:pPr>
    <w:rPr>
      <w:rFonts w:ascii="Times New Roman" w:hAnsi="Times New Roman" w:cs="Times New Roman"/>
    </w:rPr>
  </w:style>
  <w:style w:type="paragraph" w:styleId="Asuntodelcomentario">
    <w:name w:val="annotation subject"/>
    <w:basedOn w:val="Textocomentario1"/>
    <w:next w:val="Textocomentario1"/>
    <w:pPr>
      <w:suppressAutoHyphens w:val="0"/>
      <w:jc w:val="both"/>
    </w:pPr>
    <w:rPr>
      <w:rFonts w:ascii="Arial" w:hAnsi="Arial" w:cs="Arial"/>
      <w:b/>
      <w:bCs/>
    </w:rPr>
  </w:style>
  <w:style w:type="paragraph" w:customStyle="1" w:styleId="Standard">
    <w:name w:val="Standard"/>
    <w:uiPriority w:val="99"/>
    <w:pPr>
      <w:suppressAutoHyphens/>
      <w:textAlignment w:val="baseline"/>
    </w:pPr>
    <w:rPr>
      <w:rFonts w:ascii="Liberation Serif" w:eastAsia="SimSun" w:hAnsi="Liberation Serif" w:cs="Arial"/>
      <w:color w:val="00000A"/>
      <w:sz w:val="24"/>
      <w:szCs w:val="24"/>
      <w:lang w:eastAsia="zh-CN" w:bidi="hi-IN"/>
    </w:rPr>
  </w:style>
  <w:style w:type="paragraph" w:styleId="Prrafodelista">
    <w:name w:val="List Paragraph"/>
    <w:basedOn w:val="Normal"/>
    <w:qFormat/>
    <w:pPr>
      <w:ind w:left="708"/>
    </w:pPr>
  </w:style>
  <w:style w:type="paragraph" w:customStyle="1" w:styleId="Textbody">
    <w:name w:val="Text body"/>
    <w:basedOn w:val="Standard"/>
    <w:pPr>
      <w:spacing w:after="140" w:line="288" w:lineRule="auto"/>
    </w:pPr>
    <w:rPr>
      <w:rFonts w:cs="Mangal"/>
      <w:color w:val="auto"/>
      <w:kern w:val="1"/>
    </w:rPr>
  </w:style>
  <w:style w:type="paragraph" w:customStyle="1" w:styleId="AVI-TituloPortada">
    <w:name w:val="AVI - Titulo Portada"/>
    <w:basedOn w:val="Normal"/>
    <w:pPr>
      <w:spacing w:line="960" w:lineRule="exact"/>
      <w:jc w:val="left"/>
    </w:pPr>
    <w:rPr>
      <w:rFonts w:ascii="Trasandina Bold" w:eastAsia="Yu Gothic" w:hAnsi="Trasandina Bold" w:cs="Times New Roman"/>
      <w:b/>
      <w:bCs/>
      <w:sz w:val="104"/>
      <w:szCs w:val="104"/>
      <w:lang w:val="es-ES_tradnl"/>
    </w:rPr>
  </w:style>
  <w:style w:type="paragraph" w:customStyle="1" w:styleId="Textoindependiente1">
    <w:name w:val="Texto independiente1"/>
    <w:basedOn w:val="Standard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pacing w:after="140" w:line="288" w:lineRule="auto"/>
      <w:textAlignment w:val="auto"/>
    </w:pPr>
    <w:rPr>
      <w:rFonts w:cs="Liberation Sans"/>
      <w:color w:val="000000"/>
      <w:sz w:val="28"/>
    </w:rPr>
  </w:style>
  <w:style w:type="paragraph" w:customStyle="1" w:styleId="Contenidodelmarco">
    <w:name w:val="Contenido del marco"/>
    <w:basedOn w:val="Normal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Encabezamientoizquierdo">
    <w:name w:val="Encabezamiento izquierdo"/>
    <w:basedOn w:val="Normal"/>
    <w:pPr>
      <w:suppressLineNumbers/>
      <w:tabs>
        <w:tab w:val="center" w:pos="4606"/>
        <w:tab w:val="right" w:pos="9213"/>
      </w:tabs>
    </w:pPr>
  </w:style>
  <w:style w:type="character" w:styleId="Refdecomentario">
    <w:name w:val="annotation reference"/>
    <w:uiPriority w:val="99"/>
    <w:semiHidden/>
    <w:unhideWhenUsed/>
    <w:rsid w:val="006647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6475A"/>
  </w:style>
  <w:style w:type="character" w:customStyle="1" w:styleId="TextocomentarioCar">
    <w:name w:val="Texto comentario Car"/>
    <w:link w:val="Textocomentario"/>
    <w:uiPriority w:val="99"/>
    <w:rsid w:val="0066475A"/>
    <w:rPr>
      <w:rFonts w:ascii="Arial" w:hAnsi="Arial" w:cs="Arial"/>
      <w:lang w:eastAsia="zh-CN"/>
    </w:rPr>
  </w:style>
  <w:style w:type="paragraph" w:customStyle="1" w:styleId="Prrafodelista1">
    <w:name w:val="Párrafo de lista1"/>
    <w:basedOn w:val="Standard"/>
    <w:rsid w:val="000A254F"/>
    <w:pPr>
      <w:spacing w:after="200"/>
      <w:ind w:left="720"/>
    </w:pPr>
  </w:style>
  <w:style w:type="character" w:customStyle="1" w:styleId="TextoindependienteCar">
    <w:name w:val="Texto independiente Car"/>
    <w:link w:val="Textoindependiente"/>
    <w:rsid w:val="00E76800"/>
    <w:rPr>
      <w:rFonts w:ascii="Arial" w:hAnsi="Arial" w:cs="Arial"/>
      <w:sz w:val="18"/>
      <w:lang w:val="es-ES_tradnl" w:eastAsia="zh-CN"/>
    </w:rPr>
  </w:style>
  <w:style w:type="character" w:styleId="Refdenotaalpie">
    <w:name w:val="footnote reference"/>
    <w:uiPriority w:val="99"/>
    <w:semiHidden/>
    <w:unhideWhenUsed/>
    <w:rsid w:val="0046035A"/>
    <w:rPr>
      <w:vertAlign w:val="superscript"/>
    </w:rPr>
  </w:style>
  <w:style w:type="paragraph" w:styleId="Revisin">
    <w:name w:val="Revision"/>
    <w:hidden/>
    <w:uiPriority w:val="99"/>
    <w:semiHidden/>
    <w:rsid w:val="008156E9"/>
    <w:rPr>
      <w:rFonts w:ascii="Arial" w:hAnsi="Arial" w:cs="Arial"/>
      <w:lang w:eastAsia="zh-CN"/>
    </w:rPr>
  </w:style>
  <w:style w:type="character" w:customStyle="1" w:styleId="PiedepginaCar">
    <w:name w:val="Pie de página Car"/>
    <w:link w:val="Piedepgina"/>
    <w:rsid w:val="0063374D"/>
    <w:rPr>
      <w:lang w:val="es-ES_tradnl" w:eastAsia="zh-CN"/>
    </w:rPr>
  </w:style>
  <w:style w:type="character" w:customStyle="1" w:styleId="EncabezadoCar">
    <w:name w:val="Encabezado Car"/>
    <w:link w:val="Encabezado"/>
    <w:rsid w:val="0063374D"/>
    <w:rPr>
      <w:rFonts w:ascii="Arial" w:hAnsi="Arial" w:cs="Arial"/>
      <w:lang w:eastAsia="zh-CN"/>
    </w:rPr>
  </w:style>
  <w:style w:type="table" w:styleId="Tablaconcuadrcula">
    <w:name w:val="Table Grid"/>
    <w:basedOn w:val="Tablanormal"/>
    <w:uiPriority w:val="39"/>
    <w:rsid w:val="006337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DD35D2"/>
    <w:pPr>
      <w:suppressAutoHyphens w:val="0"/>
      <w:spacing w:after="100" w:line="259" w:lineRule="auto"/>
      <w:ind w:left="220"/>
      <w:jc w:val="left"/>
    </w:pPr>
    <w:rPr>
      <w:rFonts w:ascii="Calibri" w:hAnsi="Calibri" w:cs="Times New Roman"/>
      <w:sz w:val="22"/>
      <w:szCs w:val="2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DD35D2"/>
    <w:pPr>
      <w:tabs>
        <w:tab w:val="left" w:pos="440"/>
        <w:tab w:val="right" w:leader="dot" w:pos="9203"/>
      </w:tabs>
      <w:spacing w:after="100"/>
      <w:ind w:right="708"/>
      <w:jc w:val="left"/>
    </w:pPr>
    <w:rPr>
      <w:rFonts w:ascii="Calibri" w:hAnsi="Calibri" w:cs="Calibri"/>
      <w:b/>
      <w:sz w:val="24"/>
      <w:szCs w:val="24"/>
      <w:u w:val="single"/>
    </w:rPr>
  </w:style>
  <w:style w:type="paragraph" w:customStyle="1" w:styleId="AVI-Titulo1">
    <w:name w:val="AVI-Titulo1"/>
    <w:basedOn w:val="Normal"/>
    <w:next w:val="Normal"/>
    <w:link w:val="AVI-Titulo1Car"/>
    <w:qFormat/>
    <w:rsid w:val="00565697"/>
    <w:pPr>
      <w:tabs>
        <w:tab w:val="num" w:pos="720"/>
      </w:tabs>
      <w:ind w:left="360" w:right="708" w:hanging="360"/>
      <w:jc w:val="left"/>
    </w:pPr>
    <w:rPr>
      <w:rFonts w:ascii="Calibri" w:hAnsi="Calibri" w:cs="Calibri"/>
      <w:b/>
      <w:sz w:val="24"/>
      <w:szCs w:val="24"/>
      <w:u w:val="single"/>
    </w:rPr>
  </w:style>
  <w:style w:type="character" w:customStyle="1" w:styleId="AVI-Titulo1Car">
    <w:name w:val="AVI-Titulo1 Car"/>
    <w:link w:val="AVI-Titulo1"/>
    <w:rsid w:val="00565697"/>
    <w:rPr>
      <w:rFonts w:ascii="Calibri" w:hAnsi="Calibri" w:cs="Calibri"/>
      <w:b/>
      <w:sz w:val="24"/>
      <w:szCs w:val="24"/>
      <w:u w:val="single"/>
      <w:lang w:eastAsia="zh-CN"/>
    </w:rPr>
  </w:style>
  <w:style w:type="paragraph" w:customStyle="1" w:styleId="AVI-Titulo2">
    <w:name w:val="AVI-Titulo2"/>
    <w:basedOn w:val="Normal"/>
    <w:next w:val="Normal"/>
    <w:link w:val="AVI-Titulo2Car"/>
    <w:qFormat/>
    <w:rsid w:val="00565697"/>
    <w:pPr>
      <w:tabs>
        <w:tab w:val="num" w:pos="1440"/>
      </w:tabs>
      <w:ind w:left="709" w:right="708" w:hanging="425"/>
    </w:pPr>
    <w:rPr>
      <w:rFonts w:ascii="Calibri" w:hAnsi="Calibri" w:cs="Calibri"/>
      <w:i/>
      <w:iCs/>
      <w:sz w:val="24"/>
      <w:szCs w:val="24"/>
    </w:rPr>
  </w:style>
  <w:style w:type="character" w:customStyle="1" w:styleId="AVI-Titulo2Car">
    <w:name w:val="AVI-Titulo2 Car"/>
    <w:link w:val="AVI-Titulo2"/>
    <w:rsid w:val="00565697"/>
    <w:rPr>
      <w:rFonts w:ascii="Calibri" w:hAnsi="Calibri" w:cs="Calibri"/>
      <w:i/>
      <w:i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cindi.gva.es/es/web/s3cv/que-es-la-s3c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46742-930A-49A5-BF59-0F336BBE5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1621</Words>
  <Characters>9209</Characters>
  <Application>Microsoft Office Word</Application>
  <DocSecurity>0</DocSecurity>
  <Lines>541</Lines>
  <Paragraphs>200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 - CPI</vt:lpstr>
    </vt:vector>
  </TitlesOfParts>
  <Company/>
  <LinksUpToDate>false</LinksUpToDate>
  <CharactersWithSpaces>10630</CharactersWithSpaces>
  <SharedDoc>false</SharedDoc>
  <HLinks>
    <vt:vector size="6" baseType="variant">
      <vt:variant>
        <vt:i4>6094858</vt:i4>
      </vt:variant>
      <vt:variant>
        <vt:i4>0</vt:i4>
      </vt:variant>
      <vt:variant>
        <vt:i4>0</vt:i4>
      </vt:variant>
      <vt:variant>
        <vt:i4>5</vt:i4>
      </vt:variant>
      <vt:variant>
        <vt:lpwstr>https://innoavi.es/wp-content/uploads/2024/04/resultados_ceie_convocatoria2024.pdf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 - CPI</dc:title>
  <dc:subject/>
  <dc:creator>AVI</dc:creator>
  <cp:keywords/>
  <dc:description/>
  <cp:lastModifiedBy>Silvia Sanchez Salvo</cp:lastModifiedBy>
  <cp:revision>5</cp:revision>
  <cp:lastPrinted>2018-05-15T08:27:00Z</cp:lastPrinted>
  <dcterms:created xsi:type="dcterms:W3CDTF">2026-03-16T09:06:00Z</dcterms:created>
  <dcterms:modified xsi:type="dcterms:W3CDTF">2026-03-16T13:18:00Z</dcterms:modified>
</cp:coreProperties>
</file>